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4DD1E51" w14:textId="77777777" w:rsidR="00EF3E17" w:rsidRDefault="00936E8F">
      <w:pPr>
        <w:pStyle w:val="Nzev"/>
        <w:jc w:val="right"/>
        <w:rPr>
          <w:rFonts w:ascii="Tahoma" w:hAnsi="Tahoma" w:cs="Tahoma"/>
          <w:sz w:val="16"/>
          <w:szCs w:val="20"/>
        </w:rPr>
      </w:pPr>
      <w:r>
        <w:rPr>
          <w:noProof/>
          <w:lang w:eastAsia="cs-CZ"/>
        </w:rPr>
        <w:drawing>
          <wp:anchor distT="0" distB="0" distL="114935" distR="114935" simplePos="0" relativeHeight="251655168" behindDoc="0" locked="0" layoutInCell="1" allowOverlap="1" wp14:anchorId="7838D4CF" wp14:editId="3748FE63">
            <wp:simplePos x="0" y="0"/>
            <wp:positionH relativeFrom="column">
              <wp:posOffset>5143500</wp:posOffset>
            </wp:positionH>
            <wp:positionV relativeFrom="paragraph">
              <wp:posOffset>12700</wp:posOffset>
            </wp:positionV>
            <wp:extent cx="567055" cy="386715"/>
            <wp:effectExtent l="19050" t="0" r="4445" b="0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3867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935" distR="114935" simplePos="0" relativeHeight="251658240" behindDoc="1" locked="0" layoutInCell="1" allowOverlap="1" wp14:anchorId="0653F91B" wp14:editId="5E882BD1">
            <wp:simplePos x="0" y="0"/>
            <wp:positionH relativeFrom="column">
              <wp:posOffset>15240</wp:posOffset>
            </wp:positionH>
            <wp:positionV relativeFrom="paragraph">
              <wp:posOffset>-241300</wp:posOffset>
            </wp:positionV>
            <wp:extent cx="5756275" cy="1031875"/>
            <wp:effectExtent l="19050" t="0" r="0" b="0"/>
            <wp:wrapNone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275" cy="1031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3E17">
        <w:rPr>
          <w:rFonts w:ascii="Tahoma" w:hAnsi="Tahoma" w:cs="Tahoma"/>
          <w:sz w:val="16"/>
          <w:szCs w:val="20"/>
        </w:rPr>
        <w:t>PDS s.r.o.</w:t>
      </w:r>
    </w:p>
    <w:p w14:paraId="21E0D987" w14:textId="77777777" w:rsidR="00EF3E17" w:rsidRDefault="00EF3E17">
      <w:pPr>
        <w:pStyle w:val="Nzev"/>
        <w:jc w:val="right"/>
        <w:rPr>
          <w:rFonts w:ascii="Tahoma" w:hAnsi="Tahoma" w:cs="Tahoma"/>
          <w:sz w:val="16"/>
          <w:szCs w:val="20"/>
        </w:rPr>
      </w:pPr>
      <w:r>
        <w:rPr>
          <w:rFonts w:ascii="Tahoma" w:hAnsi="Tahoma" w:cs="Tahoma"/>
          <w:sz w:val="16"/>
          <w:szCs w:val="20"/>
        </w:rPr>
        <w:t>Viniční 20, 615 00 Brno</w:t>
      </w:r>
    </w:p>
    <w:p w14:paraId="4A05CA30" w14:textId="77777777" w:rsidR="00EF3E17" w:rsidRDefault="00EF3E17">
      <w:pPr>
        <w:pStyle w:val="Nzev"/>
        <w:ind w:firstLine="709"/>
        <w:jc w:val="right"/>
        <w:rPr>
          <w:rFonts w:ascii="Tahoma" w:hAnsi="Tahoma" w:cs="Tahoma"/>
          <w:sz w:val="16"/>
        </w:rPr>
      </w:pPr>
      <w:r>
        <w:rPr>
          <w:rFonts w:ascii="Tahoma" w:hAnsi="Tahoma" w:cs="Tahoma"/>
          <w:sz w:val="16"/>
        </w:rPr>
        <w:t>IČ: 25523121, DIČ: CZ25523121</w:t>
      </w:r>
    </w:p>
    <w:p w14:paraId="5B2A6B7A" w14:textId="77777777" w:rsidR="00EF3E17" w:rsidRDefault="00AF42BE">
      <w:pPr>
        <w:pStyle w:val="Nzev"/>
        <w:ind w:left="1440" w:firstLine="720"/>
        <w:jc w:val="right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905D4CF" wp14:editId="5FC1C18B">
                <wp:simplePos x="0" y="0"/>
                <wp:positionH relativeFrom="column">
                  <wp:posOffset>768350</wp:posOffset>
                </wp:positionH>
                <wp:positionV relativeFrom="paragraph">
                  <wp:posOffset>89535</wp:posOffset>
                </wp:positionV>
                <wp:extent cx="4990465" cy="0"/>
                <wp:effectExtent l="11430" t="13335" r="8255" b="5715"/>
                <wp:wrapSquare wrapText="bothSides"/>
                <wp:docPr id="8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90465" cy="0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0C0386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5pt,7.05pt" to="453.4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" strokeweight=".09mm">
                <v:stroke joinstyle="miter"/>
                <w10:wrap type="square"/>
              </v:line>
            </w:pict>
          </mc:Fallback>
        </mc:AlternateContent>
      </w:r>
    </w:p>
    <w:p w14:paraId="056A1193" w14:textId="77777777" w:rsidR="00EF3E17" w:rsidRDefault="00EF3E17"/>
    <w:p w14:paraId="5130D73E" w14:textId="77777777" w:rsidR="00EF3E17" w:rsidRDefault="00EF3E17"/>
    <w:p w14:paraId="59BE511F" w14:textId="77777777" w:rsidR="00EF3E17" w:rsidRDefault="00EF3E17"/>
    <w:p w14:paraId="753AE5CE" w14:textId="77777777" w:rsidR="00EF3E17" w:rsidRDefault="00EF3E17"/>
    <w:p w14:paraId="6F8EFDFA" w14:textId="77777777" w:rsidR="00EF3E17" w:rsidRDefault="00EF3E17"/>
    <w:p w14:paraId="5BB2609F" w14:textId="77777777" w:rsidR="00EF3E17" w:rsidRDefault="00EF3E17"/>
    <w:p w14:paraId="653196E4" w14:textId="77777777" w:rsidR="00EF3E17" w:rsidRDefault="00EF3E17"/>
    <w:p w14:paraId="3A768E95" w14:textId="77777777" w:rsidR="00EF3E17" w:rsidRDefault="00AF42BE">
      <w:pPr>
        <w:spacing w:after="0" w:line="360" w:lineRule="auto"/>
        <w:jc w:val="center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2AE21D" wp14:editId="33314C9A">
                <wp:simplePos x="0" y="0"/>
                <wp:positionH relativeFrom="column">
                  <wp:posOffset>358775</wp:posOffset>
                </wp:positionH>
                <wp:positionV relativeFrom="paragraph">
                  <wp:posOffset>265430</wp:posOffset>
                </wp:positionV>
                <wp:extent cx="5400040" cy="0"/>
                <wp:effectExtent l="11430" t="7620" r="8255" b="11430"/>
                <wp:wrapSquare wrapText="bothSides"/>
                <wp:docPr id="7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F56930" id="Line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25pt,20.9pt" to="453.4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" strokecolor="blue" strokeweight=".26mm">
                <v:stroke joinstyle="miter"/>
                <w10:wrap type="square"/>
              </v:line>
            </w:pict>
          </mc:Fallback>
        </mc:AlternateContent>
      </w:r>
    </w:p>
    <w:p w14:paraId="7148B73A" w14:textId="77777777" w:rsidR="00EF3E17" w:rsidRDefault="00EF3E17">
      <w:pPr>
        <w:spacing w:after="0" w:line="360" w:lineRule="auto"/>
        <w:jc w:val="center"/>
        <w:rPr>
          <w:rFonts w:cs="Arial"/>
          <w:b/>
          <w:smallCaps/>
          <w:color w:val="0000FF"/>
          <w:sz w:val="20"/>
          <w:szCs w:val="36"/>
        </w:rPr>
      </w:pPr>
    </w:p>
    <w:p w14:paraId="0DAA28C1" w14:textId="77777777" w:rsidR="00EF3E17" w:rsidRDefault="00EF3E17">
      <w:pPr>
        <w:spacing w:after="0" w:line="360" w:lineRule="auto"/>
        <w:jc w:val="center"/>
        <w:rPr>
          <w:rFonts w:cs="Arial"/>
          <w:b/>
          <w:smallCaps/>
          <w:color w:val="0000FF"/>
          <w:sz w:val="36"/>
          <w:szCs w:val="36"/>
        </w:rPr>
      </w:pPr>
      <w:r>
        <w:rPr>
          <w:rFonts w:cs="Arial"/>
          <w:b/>
          <w:smallCaps/>
          <w:color w:val="0000FF"/>
          <w:sz w:val="36"/>
          <w:szCs w:val="36"/>
        </w:rPr>
        <w:t xml:space="preserve">webové služby (web </w:t>
      </w:r>
      <w:proofErr w:type="spellStart"/>
      <w:r>
        <w:rPr>
          <w:rFonts w:cs="Arial"/>
          <w:b/>
          <w:smallCaps/>
          <w:color w:val="0000FF"/>
          <w:sz w:val="36"/>
          <w:szCs w:val="36"/>
        </w:rPr>
        <w:t>services</w:t>
      </w:r>
      <w:proofErr w:type="spellEnd"/>
      <w:r>
        <w:rPr>
          <w:rFonts w:cs="Arial"/>
          <w:b/>
          <w:smallCaps/>
          <w:color w:val="0000FF"/>
          <w:sz w:val="36"/>
          <w:szCs w:val="36"/>
        </w:rPr>
        <w:t xml:space="preserve">) pro komunikaci s registrem podpor malého rozsahu (de minimis) – </w:t>
      </w:r>
      <w:r>
        <w:rPr>
          <w:rFonts w:cs="Arial"/>
          <w:b/>
          <w:smallCaps/>
          <w:color w:val="0000FF"/>
          <w:sz w:val="36"/>
          <w:szCs w:val="36"/>
          <w:lang w:val="en-US"/>
        </w:rPr>
        <w:t>[</w:t>
      </w:r>
      <w:r>
        <w:rPr>
          <w:rFonts w:cs="Arial"/>
          <w:b/>
          <w:smallCaps/>
          <w:color w:val="0000FF"/>
          <w:sz w:val="36"/>
          <w:szCs w:val="36"/>
        </w:rPr>
        <w:t>RDM]</w:t>
      </w:r>
    </w:p>
    <w:p w14:paraId="53EA312E" w14:textId="77777777" w:rsidR="00EF3E17" w:rsidRDefault="00AF42BE">
      <w:pPr>
        <w:spacing w:after="0" w:line="360" w:lineRule="auto"/>
        <w:jc w:val="center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54702A" wp14:editId="135FA1ED">
                <wp:simplePos x="0" y="0"/>
                <wp:positionH relativeFrom="column">
                  <wp:posOffset>346075</wp:posOffset>
                </wp:positionH>
                <wp:positionV relativeFrom="paragraph">
                  <wp:posOffset>89535</wp:posOffset>
                </wp:positionV>
                <wp:extent cx="5400040" cy="0"/>
                <wp:effectExtent l="8255" t="5080" r="11430" b="13970"/>
                <wp:wrapSquare wrapText="bothSides"/>
                <wp:docPr id="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FCBD0A" id="Line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7.05pt" to="452.4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" strokecolor="blue" strokeweight=".26mm">
                <v:stroke joinstyle="miter"/>
                <w10:wrap type="square"/>
              </v:line>
            </w:pict>
          </mc:Fallback>
        </mc:AlternateContent>
      </w:r>
    </w:p>
    <w:p w14:paraId="5A6D8CF9" w14:textId="77777777" w:rsidR="00EF3E17" w:rsidRDefault="00EF3E17">
      <w:pPr>
        <w:jc w:val="center"/>
        <w:rPr>
          <w:rFonts w:cs="Arial"/>
          <w:i/>
          <w:smallCaps/>
          <w:color w:val="0000FF"/>
          <w:sz w:val="28"/>
          <w:szCs w:val="36"/>
        </w:rPr>
      </w:pPr>
      <w:r>
        <w:rPr>
          <w:rFonts w:cs="Arial"/>
          <w:i/>
          <w:smallCaps/>
          <w:color w:val="0000FF"/>
          <w:sz w:val="28"/>
          <w:szCs w:val="36"/>
        </w:rPr>
        <w:t>Stručná dokumentace</w:t>
      </w:r>
    </w:p>
    <w:p w14:paraId="37C60F70" w14:textId="77777777" w:rsidR="00EF3E17" w:rsidRDefault="00EF3E17"/>
    <w:p w14:paraId="444B1381" w14:textId="77777777" w:rsidR="00EF3E17" w:rsidRDefault="00EF3E17"/>
    <w:p w14:paraId="0F381136" w14:textId="77777777" w:rsidR="00EF3E17" w:rsidRDefault="00EF3E17"/>
    <w:p w14:paraId="74F8F3D2" w14:textId="77777777" w:rsidR="00EF3E17" w:rsidRDefault="00EF3E17"/>
    <w:p w14:paraId="0DAEA9C4" w14:textId="77777777" w:rsidR="00EF3E17" w:rsidRDefault="00EF3E17">
      <w:pPr>
        <w:rPr>
          <w:rFonts w:cs="Arial"/>
          <w:b/>
          <w:bCs/>
        </w:rPr>
      </w:pPr>
    </w:p>
    <w:p w14:paraId="00B37C07" w14:textId="77777777" w:rsidR="00EF3E17" w:rsidRDefault="00EF3E17">
      <w:pPr>
        <w:rPr>
          <w:rFonts w:cs="Arial"/>
          <w:b/>
          <w:bCs/>
        </w:rPr>
      </w:pPr>
    </w:p>
    <w:p w14:paraId="00A9D863" w14:textId="77777777" w:rsidR="00EF3E17" w:rsidRDefault="00EF3E17">
      <w:pPr>
        <w:rPr>
          <w:rFonts w:cs="Arial"/>
          <w:b/>
          <w:bCs/>
        </w:rPr>
      </w:pPr>
    </w:p>
    <w:p w14:paraId="0EDEF827" w14:textId="77777777" w:rsidR="00EF3E17" w:rsidRDefault="00AF42BE">
      <w:pPr>
        <w:pStyle w:val="Obsah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6D3AA15" wp14:editId="1130CF2F">
                <wp:simplePos x="0" y="0"/>
                <wp:positionH relativeFrom="column">
                  <wp:posOffset>20320</wp:posOffset>
                </wp:positionH>
                <wp:positionV relativeFrom="paragraph">
                  <wp:posOffset>86995</wp:posOffset>
                </wp:positionV>
                <wp:extent cx="5760085" cy="0"/>
                <wp:effectExtent l="6350" t="13335" r="5715" b="5715"/>
                <wp:wrapSquare wrapText="bothSides"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85" cy="0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C58DB7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6pt,6.85pt" to="455.1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" strokeweight=".09mm">
                <v:stroke joinstyle="miter"/>
                <w10:wrap type="square"/>
              </v:line>
            </w:pict>
          </mc:Fallback>
        </mc:AlternateContent>
      </w:r>
    </w:p>
    <w:p w14:paraId="06E9F64E" w14:textId="48DA3235" w:rsidR="00EF3E17" w:rsidRDefault="00AA4C8E" w:rsidP="00BC6DEC">
      <w:pPr>
        <w:jc w:val="right"/>
        <w:sectPr w:rsidR="00EF3E17">
          <w:pgSz w:w="11906" w:h="16838"/>
          <w:pgMar w:top="1671" w:right="1418" w:bottom="1671" w:left="1418" w:header="1418" w:footer="1418" w:gutter="0"/>
          <w:cols w:space="708"/>
          <w:docGrid w:linePitch="360"/>
        </w:sectPr>
      </w:pPr>
      <w:r>
        <w:rPr>
          <w:rFonts w:cs="Arial"/>
          <w:b/>
          <w:bCs/>
        </w:rPr>
        <w:t xml:space="preserve">Praha, Brno – </w:t>
      </w:r>
      <w:proofErr w:type="gramStart"/>
      <w:r>
        <w:rPr>
          <w:rFonts w:cs="Arial"/>
          <w:b/>
          <w:bCs/>
        </w:rPr>
        <w:t>2009 – 20</w:t>
      </w:r>
      <w:r w:rsidR="00BC6DEC">
        <w:rPr>
          <w:rFonts w:cs="Arial"/>
          <w:b/>
          <w:bCs/>
        </w:rPr>
        <w:t>2</w:t>
      </w:r>
      <w:r w:rsidR="00A919A3">
        <w:rPr>
          <w:rFonts w:cs="Arial"/>
          <w:b/>
          <w:bCs/>
        </w:rPr>
        <w:t>5</w:t>
      </w:r>
      <w:proofErr w:type="gramEnd"/>
    </w:p>
    <w:p w14:paraId="589AB795" w14:textId="77777777" w:rsidR="00EF3E17" w:rsidRDefault="00EF3E17">
      <w:pPr>
        <w:pStyle w:val="Nadpis1"/>
      </w:pPr>
      <w:bookmarkStart w:id="0" w:name="__RefHeading__3_1261382674"/>
      <w:bookmarkStart w:id="1" w:name="_Toc187312312"/>
      <w:bookmarkEnd w:id="0"/>
      <w:r>
        <w:lastRenderedPageBreak/>
        <w:t>Verze dokumentu</w:t>
      </w:r>
      <w:bookmarkEnd w:id="1"/>
    </w:p>
    <w:tbl>
      <w:tblPr>
        <w:tblW w:w="9250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959"/>
        <w:gridCol w:w="1559"/>
        <w:gridCol w:w="6732"/>
      </w:tblGrid>
      <w:tr w:rsidR="00EF3E17" w14:paraId="3A294DE3" w14:textId="77777777" w:rsidTr="00F9570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611D314" w14:textId="77777777" w:rsidR="00EF3E17" w:rsidRDefault="00EF3E17">
            <w:pPr>
              <w:snapToGrid w:val="0"/>
              <w:spacing w:before="120" w:after="120" w:line="260" w:lineRule="exac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Verze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4DB510C" w14:textId="77777777" w:rsidR="00EF3E17" w:rsidRDefault="00EF3E17">
            <w:pPr>
              <w:snapToGrid w:val="0"/>
              <w:spacing w:before="120" w:after="120" w:line="260" w:lineRule="exac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Datum</w:t>
            </w: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C12EB3" w14:textId="77777777" w:rsidR="00EF3E17" w:rsidRDefault="00EF3E17">
            <w:pPr>
              <w:snapToGrid w:val="0"/>
              <w:spacing w:before="120" w:after="120" w:line="260" w:lineRule="exac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Popis změny</w:t>
            </w:r>
          </w:p>
        </w:tc>
      </w:tr>
      <w:tr w:rsidR="00EF3E17" w14:paraId="1DB9C8A0" w14:textId="77777777" w:rsidTr="00F9570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DD488" w14:textId="77777777" w:rsidR="00EF3E17" w:rsidRDefault="00EF3E17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1.0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F41CC" w14:textId="77777777" w:rsidR="00EF3E17" w:rsidRDefault="00EF3E17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2010-03-02</w:t>
            </w: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BE12A" w14:textId="77777777" w:rsidR="00EF3E17" w:rsidRDefault="00EF3E17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První verze</w:t>
            </w:r>
          </w:p>
        </w:tc>
      </w:tr>
      <w:tr w:rsidR="00EF3E17" w14:paraId="0912CA86" w14:textId="77777777" w:rsidTr="00F9570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256B9" w14:textId="77777777" w:rsidR="00EF3E17" w:rsidRDefault="00EF3E17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5E4AE" w14:textId="77777777" w:rsidR="00EF3E17" w:rsidRDefault="00EF3E17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2010-04-30</w:t>
            </w: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2A939" w14:textId="77777777" w:rsidR="00EF3E17" w:rsidRDefault="00EF3E17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Doplněny chybějící datové typy ve specifikaci služby RDM_INF01A</w:t>
            </w:r>
          </w:p>
        </w:tc>
      </w:tr>
      <w:tr w:rsidR="00EF3E17" w14:paraId="056D1DCC" w14:textId="77777777" w:rsidTr="00F9570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02FDA" w14:textId="77777777" w:rsidR="00EF3E17" w:rsidRDefault="00EF3E17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1.2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88861" w14:textId="77777777" w:rsidR="00EF3E17" w:rsidRDefault="00EF3E17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2010-05-05</w:t>
            </w: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49DF9" w14:textId="77777777" w:rsidR="00EF3E17" w:rsidRDefault="00EF3E17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Doplněn popis nové služby RDM_SUS01A, upravena dokumentace služby RDM_POI01A (nové chybové stavy)</w:t>
            </w:r>
          </w:p>
        </w:tc>
      </w:tr>
      <w:tr w:rsidR="00EF3E17" w14:paraId="3F4D50D8" w14:textId="77777777" w:rsidTr="00F9570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CC166" w14:textId="77777777" w:rsidR="00EF3E17" w:rsidRDefault="00EF3E17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1.3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438ED" w14:textId="77777777" w:rsidR="00EF3E17" w:rsidRDefault="00EF3E17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2010-06-09</w:t>
            </w: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8B1E3" w14:textId="77777777" w:rsidR="00EF3E17" w:rsidRDefault="00EF3E17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Odstraněn element </w:t>
            </w:r>
            <w:proofErr w:type="spellStart"/>
            <w:r>
              <w:rPr>
                <w:rFonts w:cs="Arial"/>
                <w:bCs/>
              </w:rPr>
              <w:t>dn_uzivatele</w:t>
            </w:r>
            <w:proofErr w:type="spellEnd"/>
            <w:r>
              <w:rPr>
                <w:rFonts w:cs="Arial"/>
                <w:bCs/>
              </w:rPr>
              <w:t xml:space="preserve"> na vstupu služeb</w:t>
            </w:r>
          </w:p>
        </w:tc>
      </w:tr>
      <w:tr w:rsidR="00EF3E17" w14:paraId="3446873F" w14:textId="77777777" w:rsidTr="00F9570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34038" w14:textId="77777777" w:rsidR="00EF3E17" w:rsidRDefault="00EF3E17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1.4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35E57" w14:textId="77777777" w:rsidR="00EF3E17" w:rsidRDefault="00EF3E17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2010-07-08</w:t>
            </w: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6F9B6" w14:textId="77777777" w:rsidR="00EF3E17" w:rsidRDefault="00EF3E17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Odstraněn element </w:t>
            </w:r>
            <w:proofErr w:type="spellStart"/>
            <w:r>
              <w:rPr>
                <w:rFonts w:cs="Arial"/>
                <w:bCs/>
              </w:rPr>
              <w:t>zakaz_kumulace</w:t>
            </w:r>
            <w:proofErr w:type="spellEnd"/>
            <w:r>
              <w:rPr>
                <w:rFonts w:cs="Arial"/>
                <w:bCs/>
              </w:rPr>
              <w:t xml:space="preserve"> ze vstupu služeb RDM_EDI01A a RDM_POI01A a výstupu služby RDM_INF01A, doplněny chybové stavy podle reality</w:t>
            </w:r>
          </w:p>
        </w:tc>
      </w:tr>
      <w:tr w:rsidR="00EF3E17" w14:paraId="08088932" w14:textId="77777777" w:rsidTr="00F9570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F4458" w14:textId="77777777" w:rsidR="00EF3E17" w:rsidRDefault="001F6BD3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1.5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DB040" w14:textId="77777777" w:rsidR="00EF3E17" w:rsidRDefault="001F6BD3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2011-07-15</w:t>
            </w: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F3747" w14:textId="77777777" w:rsidR="00EF3E17" w:rsidRDefault="001F6BD3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Nový nepovinný element </w:t>
            </w:r>
            <w:proofErr w:type="spellStart"/>
            <w:r w:rsidRPr="001F6BD3">
              <w:rPr>
                <w:rFonts w:cs="Arial"/>
                <w:bCs/>
              </w:rPr>
              <w:t>datum_zahajeni_cinnosti</w:t>
            </w:r>
            <w:proofErr w:type="spellEnd"/>
            <w:r>
              <w:rPr>
                <w:rFonts w:cs="Arial"/>
                <w:bCs/>
              </w:rPr>
              <w:t xml:space="preserve"> na vstupu služby RDM_POI01A a výstupu RDM_INF01A</w:t>
            </w:r>
          </w:p>
        </w:tc>
      </w:tr>
      <w:tr w:rsidR="00F9490F" w14:paraId="65E1E580" w14:textId="77777777" w:rsidTr="00F9570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3F3F1" w14:textId="77777777" w:rsidR="00F9490F" w:rsidRDefault="00F9490F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1.6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3247E8" w14:textId="77777777" w:rsidR="00F9490F" w:rsidRDefault="00F9490F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2012-06-20</w:t>
            </w: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D6393" w14:textId="77777777" w:rsidR="00F9490F" w:rsidRDefault="00F9490F" w:rsidP="00F9490F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Nová oblast SL (Služby obecného hospodářského zájmu podle NK 360/2012), upraven popis služby RDM_INF01A.</w:t>
            </w:r>
          </w:p>
        </w:tc>
      </w:tr>
      <w:tr w:rsidR="00C10A21" w14:paraId="37ABB3A1" w14:textId="77777777" w:rsidTr="00F9570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E5D4E" w14:textId="77777777" w:rsidR="00C10A21" w:rsidRDefault="00C10A21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1.7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E5233" w14:textId="77777777" w:rsidR="00C10A21" w:rsidRDefault="001A2D8E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2012-12-06</w:t>
            </w: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458B4" w14:textId="77777777" w:rsidR="00C10A21" w:rsidRDefault="00C10A21" w:rsidP="00F9490F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Úpravy služeb v souvislosti s integrací RDM na Základní registry.</w:t>
            </w:r>
          </w:p>
        </w:tc>
      </w:tr>
      <w:tr w:rsidR="00641E16" w14:paraId="1750F5B6" w14:textId="77777777" w:rsidTr="00F9570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6F0D8" w14:textId="77777777" w:rsidR="00641E16" w:rsidRDefault="00641E16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1.7.1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261A3" w14:textId="77777777" w:rsidR="00641E16" w:rsidRDefault="00641E16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2013-03-11</w:t>
            </w: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89BE1" w14:textId="77777777" w:rsidR="00641E16" w:rsidRDefault="00641E16" w:rsidP="00641E16">
            <w:pPr>
              <w:snapToGrid w:val="0"/>
              <w:spacing w:line="260" w:lineRule="exact"/>
              <w:rPr>
                <w:rFonts w:cs="Arial"/>
                <w:bCs/>
              </w:rPr>
            </w:pPr>
            <w:r w:rsidRPr="00641E16">
              <w:rPr>
                <w:rFonts w:cs="Arial"/>
                <w:bCs/>
              </w:rPr>
              <w:t>Oprava anotace elementu ID_UO.</w:t>
            </w:r>
          </w:p>
        </w:tc>
      </w:tr>
      <w:tr w:rsidR="004E4A3C" w14:paraId="3D647195" w14:textId="77777777" w:rsidTr="00F9570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EFAF8" w14:textId="77777777" w:rsidR="004E4A3C" w:rsidRDefault="004E4A3C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1.8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ECA3E" w14:textId="77777777" w:rsidR="004E4A3C" w:rsidRDefault="004E4A3C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2014-08-05</w:t>
            </w: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197AC" w14:textId="77777777" w:rsidR="004E4A3C" w:rsidRPr="00641E16" w:rsidRDefault="004E4A3C" w:rsidP="00641E16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Doplněn popis nové služby RDM_PUB01A.</w:t>
            </w:r>
          </w:p>
        </w:tc>
      </w:tr>
      <w:tr w:rsidR="00AA4C8E" w14:paraId="2B2E047E" w14:textId="77777777" w:rsidTr="00F9570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641A3" w14:textId="77777777" w:rsidR="00AA4C8E" w:rsidRDefault="00AA4C8E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1.9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0E241" w14:textId="77777777" w:rsidR="00AA4C8E" w:rsidRDefault="00AA4C8E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2014-11-28</w:t>
            </w: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4C1DC" w14:textId="77777777" w:rsidR="00AA4C8E" w:rsidRDefault="00AA4C8E" w:rsidP="00641E16">
            <w:pPr>
              <w:snapToGrid w:val="0"/>
              <w:spacing w:line="260" w:lineRule="exact"/>
              <w:rPr>
                <w:rFonts w:cs="Arial"/>
                <w:bCs/>
              </w:rPr>
            </w:pPr>
            <w:r w:rsidRPr="00AA4C8E">
              <w:rPr>
                <w:rFonts w:cs="Arial"/>
                <w:bCs/>
              </w:rPr>
              <w:t>Rozšíření odpovědi služeb podle TPZ_eAGRI_2014_13.</w:t>
            </w:r>
          </w:p>
        </w:tc>
      </w:tr>
      <w:tr w:rsidR="00D83791" w14:paraId="5FF8A9E7" w14:textId="77777777" w:rsidTr="00F9570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F1B02" w14:textId="77777777" w:rsidR="00D83791" w:rsidRDefault="00D83791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BEF47" w14:textId="77777777" w:rsidR="00D83791" w:rsidRDefault="00D83791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2017-08-31</w:t>
            </w: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71836" w14:textId="77777777" w:rsidR="00D83791" w:rsidRPr="00AA4C8E" w:rsidRDefault="00D83791" w:rsidP="00641E16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Nové webové služby RDM_POO01A a RDM_TRP01A, možnost zavolání RDM_POI01A bez vložení podpory (PZ_PRAIS_2016_No064).</w:t>
            </w:r>
          </w:p>
        </w:tc>
      </w:tr>
      <w:tr w:rsidR="0044466B" w14:paraId="0F69C66F" w14:textId="77777777" w:rsidTr="00F9570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AFE66" w14:textId="77777777" w:rsidR="0044466B" w:rsidRDefault="0044466B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E7616" w14:textId="77777777" w:rsidR="0044466B" w:rsidRDefault="0044466B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2018-05-25</w:t>
            </w: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4D41A" w14:textId="77777777" w:rsidR="0044466B" w:rsidRDefault="0044466B" w:rsidP="00641E16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Odstraněna webová služba RDM_PUB01A</w:t>
            </w:r>
          </w:p>
        </w:tc>
      </w:tr>
      <w:tr w:rsidR="00AF42BE" w14:paraId="3F4271CB" w14:textId="77777777" w:rsidTr="00F9570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E53C2" w14:textId="77777777" w:rsidR="00AF42BE" w:rsidRDefault="00AF42BE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02599" w14:textId="77777777" w:rsidR="00AF42BE" w:rsidRDefault="00AF42BE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2019-02-01</w:t>
            </w: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F3C8B" w14:textId="77777777" w:rsidR="00AF42BE" w:rsidRDefault="00AF42BE" w:rsidP="00641E16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Aktualizace generování WS klíče – náhrady za heslo</w:t>
            </w:r>
          </w:p>
        </w:tc>
      </w:tr>
      <w:tr w:rsidR="00F9570A" w14:paraId="16F5C0CB" w14:textId="77777777" w:rsidTr="00F9570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455A8" w14:textId="77777777" w:rsidR="00F9570A" w:rsidRDefault="00F9570A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1.13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6F0DC" w14:textId="77777777" w:rsidR="00F9570A" w:rsidRDefault="00F9570A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2020-02-01</w:t>
            </w: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3183D" w14:textId="77777777" w:rsidR="00F9570A" w:rsidRDefault="00F9570A" w:rsidP="00641E16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Aktualizace chybových hlášení</w:t>
            </w:r>
          </w:p>
        </w:tc>
      </w:tr>
      <w:tr w:rsidR="00C94472" w14:paraId="35A3E9B4" w14:textId="77777777" w:rsidTr="00F9570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F1DD0C" w14:textId="77777777" w:rsidR="00C94472" w:rsidRDefault="00C94472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1.14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A0322" w14:textId="77777777" w:rsidR="00C94472" w:rsidRDefault="00C94472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2020-06-15</w:t>
            </w: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6E6E0" w14:textId="77777777" w:rsidR="00C94472" w:rsidRDefault="00C94472" w:rsidP="00641E16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Vrácení webové služby RDM_PUB01A a rozšíření response</w:t>
            </w:r>
          </w:p>
        </w:tc>
      </w:tr>
      <w:tr w:rsidR="00BC6DEC" w14:paraId="55602918" w14:textId="77777777" w:rsidTr="00F9570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DA0D0" w14:textId="5991B814" w:rsidR="00BC6DEC" w:rsidRDefault="004968E4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1.15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EF73E" w14:textId="67915348" w:rsidR="00BC6DEC" w:rsidRDefault="0004440F">
            <w:pPr>
              <w:snapToGrid w:val="0"/>
              <w:spacing w:line="260" w:lineRule="exact"/>
              <w:rPr>
                <w:rFonts w:cs="Arial"/>
                <w:bCs/>
              </w:rPr>
            </w:pPr>
            <w:r w:rsidRPr="0004440F">
              <w:rPr>
                <w:rFonts w:cs="Arial"/>
                <w:bCs/>
              </w:rPr>
              <w:t>2020</w:t>
            </w:r>
            <w:r>
              <w:rPr>
                <w:rFonts w:cs="Arial"/>
                <w:bCs/>
              </w:rPr>
              <w:t>-</w:t>
            </w:r>
            <w:r w:rsidRPr="0004440F">
              <w:rPr>
                <w:rFonts w:cs="Arial"/>
                <w:bCs/>
              </w:rPr>
              <w:t>08</w:t>
            </w:r>
            <w:r>
              <w:rPr>
                <w:rFonts w:cs="Arial"/>
                <w:bCs/>
              </w:rPr>
              <w:t>-</w:t>
            </w:r>
            <w:r w:rsidRPr="0004440F">
              <w:rPr>
                <w:rFonts w:cs="Arial"/>
                <w:bCs/>
              </w:rPr>
              <w:t>11</w:t>
            </w: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001C1" w14:textId="719F90AD" w:rsidR="00BC6DEC" w:rsidRDefault="004968E4" w:rsidP="00641E16">
            <w:pPr>
              <w:snapToGrid w:val="0"/>
              <w:spacing w:line="260" w:lineRule="exact"/>
              <w:rPr>
                <w:rFonts w:cs="Arial"/>
                <w:bCs/>
              </w:rPr>
            </w:pPr>
            <w:r w:rsidRPr="004968E4">
              <w:rPr>
                <w:rFonts w:cs="Arial"/>
                <w:bCs/>
              </w:rPr>
              <w:t>Odstranění</w:t>
            </w:r>
            <w:r w:rsidR="0004440F">
              <w:rPr>
                <w:rFonts w:cs="Arial"/>
                <w:bCs/>
              </w:rPr>
              <w:t xml:space="preserve"> ze vstupu do služby POI</w:t>
            </w:r>
            <w:r w:rsidRPr="004968E4">
              <w:rPr>
                <w:rFonts w:cs="Arial"/>
                <w:bCs/>
              </w:rPr>
              <w:t xml:space="preserve"> </w:t>
            </w:r>
            <w:r w:rsidR="0004440F">
              <w:rPr>
                <w:rFonts w:cs="Arial"/>
                <w:bCs/>
              </w:rPr>
              <w:t xml:space="preserve">kódu </w:t>
            </w:r>
            <w:r w:rsidRPr="004968E4">
              <w:rPr>
                <w:rFonts w:cs="Arial"/>
                <w:bCs/>
              </w:rPr>
              <w:t>režimu podpory</w:t>
            </w:r>
            <w:r>
              <w:rPr>
                <w:rFonts w:cs="Arial"/>
                <w:bCs/>
              </w:rPr>
              <w:t>,</w:t>
            </w:r>
            <w:r w:rsidRPr="004968E4">
              <w:rPr>
                <w:rFonts w:cs="Arial"/>
                <w:bCs/>
              </w:rPr>
              <w:t xml:space="preserve"> RČ</w:t>
            </w:r>
            <w:r>
              <w:rPr>
                <w:rFonts w:cs="Arial"/>
                <w:bCs/>
              </w:rPr>
              <w:t xml:space="preserve"> dle PZ 557</w:t>
            </w:r>
          </w:p>
        </w:tc>
      </w:tr>
      <w:tr w:rsidR="00BC6DEC" w14:paraId="568099B4" w14:textId="77777777" w:rsidTr="00F9570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2FAC6" w14:textId="6B94E692" w:rsidR="00BC6DEC" w:rsidRDefault="004968E4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1.16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B3407" w14:textId="3B49A5A6" w:rsidR="00BC6DEC" w:rsidRDefault="0004440F">
            <w:pPr>
              <w:snapToGrid w:val="0"/>
              <w:spacing w:line="260" w:lineRule="exact"/>
              <w:rPr>
                <w:rFonts w:cs="Arial"/>
                <w:bCs/>
              </w:rPr>
            </w:pPr>
            <w:r w:rsidRPr="0004440F">
              <w:rPr>
                <w:rFonts w:cs="Arial"/>
                <w:bCs/>
              </w:rPr>
              <w:t>2020</w:t>
            </w:r>
            <w:r>
              <w:rPr>
                <w:rFonts w:cs="Arial"/>
                <w:bCs/>
              </w:rPr>
              <w:t>-</w:t>
            </w:r>
            <w:r w:rsidRPr="0004440F">
              <w:rPr>
                <w:rFonts w:cs="Arial"/>
                <w:bCs/>
              </w:rPr>
              <w:t>10</w:t>
            </w:r>
            <w:r>
              <w:rPr>
                <w:rFonts w:cs="Arial"/>
                <w:bCs/>
              </w:rPr>
              <w:t>-</w:t>
            </w:r>
            <w:r w:rsidRPr="0004440F">
              <w:rPr>
                <w:rFonts w:cs="Arial"/>
                <w:bCs/>
              </w:rPr>
              <w:t>06</w:t>
            </w: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7CFED" w14:textId="013072FC" w:rsidR="00BC6DEC" w:rsidRDefault="004968E4" w:rsidP="00641E16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t xml:space="preserve">Rozšíření služby RDM_PUB o </w:t>
            </w:r>
            <w:r w:rsidR="0004440F">
              <w:t xml:space="preserve">položky </w:t>
            </w:r>
            <w:r w:rsidRPr="004968E4">
              <w:t>POSKYTOVATEL</w:t>
            </w:r>
            <w:r w:rsidR="0004440F">
              <w:t xml:space="preserve">, </w:t>
            </w:r>
            <w:r w:rsidR="0004440F" w:rsidRPr="0004440F">
              <w:t>ZMENY_OD</w:t>
            </w:r>
            <w:r w:rsidR="0004440F">
              <w:t xml:space="preserve">, </w:t>
            </w:r>
            <w:r w:rsidR="0004440F" w:rsidRPr="0004440F">
              <w:t>ZMENY_</w:t>
            </w:r>
            <w:r w:rsidR="0004440F">
              <w:t>DO dle PZ 563</w:t>
            </w:r>
          </w:p>
        </w:tc>
      </w:tr>
      <w:tr w:rsidR="0004440F" w14:paraId="71E151C9" w14:textId="77777777" w:rsidTr="00F9570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AE34C" w14:textId="784BD773" w:rsidR="0004440F" w:rsidRDefault="0004440F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1.17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ECEBF" w14:textId="54400C9B" w:rsidR="0004440F" w:rsidRPr="0004440F" w:rsidRDefault="0004440F">
            <w:pPr>
              <w:snapToGrid w:val="0"/>
              <w:spacing w:line="260" w:lineRule="exact"/>
              <w:rPr>
                <w:rFonts w:cs="Arial"/>
                <w:bCs/>
              </w:rPr>
            </w:pPr>
            <w:r w:rsidRPr="0004440F">
              <w:rPr>
                <w:rFonts w:cs="Arial"/>
                <w:bCs/>
              </w:rPr>
              <w:t>2021</w:t>
            </w:r>
            <w:r>
              <w:rPr>
                <w:rFonts w:cs="Arial"/>
                <w:bCs/>
              </w:rPr>
              <w:t>-</w:t>
            </w:r>
            <w:r w:rsidRPr="0004440F">
              <w:rPr>
                <w:rFonts w:cs="Arial"/>
                <w:bCs/>
              </w:rPr>
              <w:t>05</w:t>
            </w:r>
            <w:r>
              <w:rPr>
                <w:rFonts w:cs="Arial"/>
                <w:bCs/>
              </w:rPr>
              <w:t>-</w:t>
            </w:r>
            <w:r w:rsidRPr="0004440F">
              <w:rPr>
                <w:rFonts w:cs="Arial"/>
                <w:bCs/>
              </w:rPr>
              <w:t>05</w:t>
            </w: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E640D" w14:textId="48D1D5FE" w:rsidR="0004440F" w:rsidRDefault="0004440F" w:rsidP="00641E16">
            <w:pPr>
              <w:snapToGrid w:val="0"/>
              <w:spacing w:line="260" w:lineRule="exact"/>
            </w:pPr>
            <w:r>
              <w:t xml:space="preserve">Rozšíření výstupu služeb RDM_INF, RDM_CRP, </w:t>
            </w:r>
            <w:r w:rsidRPr="00CD2E84">
              <w:t>RDM_PUB</w:t>
            </w:r>
            <w:r>
              <w:t xml:space="preserve"> o kód režimu podpory dle PZ 607</w:t>
            </w:r>
          </w:p>
        </w:tc>
      </w:tr>
      <w:tr w:rsidR="00BC6DEC" w14:paraId="58660E55" w14:textId="77777777" w:rsidTr="00F9570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AAA60" w14:textId="69EA3AFE" w:rsidR="00BC6DEC" w:rsidRDefault="00BC6DEC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2.0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6F079" w14:textId="6DD9D9DB" w:rsidR="00BC6DEC" w:rsidRDefault="00BC6DEC">
            <w:pPr>
              <w:snapToGrid w:val="0"/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202</w:t>
            </w:r>
            <w:r w:rsidR="00A919A3">
              <w:rPr>
                <w:rFonts w:cs="Arial"/>
                <w:bCs/>
              </w:rPr>
              <w:t>5</w:t>
            </w:r>
            <w:r>
              <w:rPr>
                <w:rFonts w:cs="Arial"/>
                <w:bCs/>
              </w:rPr>
              <w:t>-</w:t>
            </w:r>
            <w:r w:rsidR="00A919A3">
              <w:rPr>
                <w:rFonts w:cs="Arial"/>
                <w:bCs/>
              </w:rPr>
              <w:t>01</w:t>
            </w:r>
            <w:r>
              <w:rPr>
                <w:rFonts w:cs="Arial"/>
                <w:bCs/>
              </w:rPr>
              <w:t>-</w:t>
            </w:r>
            <w:r w:rsidR="00762D9C">
              <w:rPr>
                <w:rFonts w:cs="Arial"/>
                <w:bCs/>
              </w:rPr>
              <w:t>15</w:t>
            </w: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45CBA" w14:textId="3AC0E849" w:rsidR="00BC6DEC" w:rsidRDefault="00BC6DEC" w:rsidP="00641E16">
            <w:pPr>
              <w:snapToGrid w:val="0"/>
              <w:spacing w:line="260" w:lineRule="exact"/>
              <w:rPr>
                <w:rFonts w:cs="Arial"/>
                <w:bCs/>
              </w:rPr>
            </w:pPr>
            <w:r w:rsidRPr="00BC6DEC">
              <w:rPr>
                <w:rFonts w:cs="Arial"/>
                <w:bCs/>
              </w:rPr>
              <w:t>Úpravy 2024 – II. Etapa</w:t>
            </w:r>
            <w:r>
              <w:rPr>
                <w:rFonts w:cs="Arial"/>
                <w:bCs/>
              </w:rPr>
              <w:t>,</w:t>
            </w:r>
            <w:r w:rsidRPr="00BC6DEC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implementace</w:t>
            </w:r>
            <w:r w:rsidRPr="00BC6DEC">
              <w:rPr>
                <w:rFonts w:cs="Arial"/>
                <w:bCs/>
              </w:rPr>
              <w:t xml:space="preserve"> nových nařízení de minimis </w:t>
            </w:r>
            <w:r>
              <w:rPr>
                <w:rFonts w:cs="Arial"/>
                <w:bCs/>
              </w:rPr>
              <w:t>(PZ_PRAIS_2024_No901).</w:t>
            </w:r>
          </w:p>
        </w:tc>
      </w:tr>
    </w:tbl>
    <w:p w14:paraId="4EB437DA" w14:textId="77777777" w:rsidR="00EF3E17" w:rsidRDefault="00EF3E17">
      <w:pPr>
        <w:pStyle w:val="Nadpis1"/>
      </w:pPr>
      <w:bookmarkStart w:id="2" w:name="__RefHeading__5_1261382674"/>
      <w:bookmarkStart w:id="3" w:name="_Toc187312313"/>
      <w:bookmarkEnd w:id="2"/>
      <w:r>
        <w:lastRenderedPageBreak/>
        <w:t>Obsah</w:t>
      </w:r>
      <w:bookmarkEnd w:id="3"/>
    </w:p>
    <w:p w14:paraId="72CF7FF5" w14:textId="77777777" w:rsidR="00EF3E17" w:rsidRDefault="00EF3E17"/>
    <w:p w14:paraId="1D6CCB13" w14:textId="77777777" w:rsidR="00EF3E17" w:rsidRDefault="00EF3E17">
      <w:pPr>
        <w:sectPr w:rsidR="00EF3E1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14:paraId="63EC345C" w14:textId="529E9CB3" w:rsidR="00F8709A" w:rsidRDefault="004E40B6">
      <w:pPr>
        <w:pStyle w:val="Obsah1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lang w:eastAsia="cs-CZ"/>
          <w14:ligatures w14:val="standardContextual"/>
        </w:rPr>
      </w:pPr>
      <w:r>
        <w:fldChar w:fldCharType="begin"/>
      </w:r>
      <w:r w:rsidR="00EF3E17">
        <w:instrText xml:space="preserve"> TOC </w:instrText>
      </w:r>
      <w:r>
        <w:fldChar w:fldCharType="separate"/>
      </w:r>
      <w:r w:rsidR="00F8709A">
        <w:rPr>
          <w:noProof/>
        </w:rPr>
        <w:t>Verze dokumentu</w:t>
      </w:r>
      <w:r w:rsidR="00F8709A">
        <w:rPr>
          <w:noProof/>
        </w:rPr>
        <w:tab/>
      </w:r>
      <w:r w:rsidR="00F8709A">
        <w:rPr>
          <w:noProof/>
        </w:rPr>
        <w:fldChar w:fldCharType="begin"/>
      </w:r>
      <w:r w:rsidR="00F8709A">
        <w:rPr>
          <w:noProof/>
        </w:rPr>
        <w:instrText xml:space="preserve"> PAGEREF _Toc187312312 \h </w:instrText>
      </w:r>
      <w:r w:rsidR="00F8709A">
        <w:rPr>
          <w:noProof/>
        </w:rPr>
      </w:r>
      <w:r w:rsidR="00F8709A">
        <w:rPr>
          <w:noProof/>
        </w:rPr>
        <w:fldChar w:fldCharType="separate"/>
      </w:r>
      <w:r w:rsidR="00F8709A">
        <w:rPr>
          <w:noProof/>
        </w:rPr>
        <w:t>2</w:t>
      </w:r>
      <w:r w:rsidR="00F8709A">
        <w:rPr>
          <w:noProof/>
        </w:rPr>
        <w:fldChar w:fldCharType="end"/>
      </w:r>
    </w:p>
    <w:p w14:paraId="77A18E14" w14:textId="241C919E" w:rsidR="00F8709A" w:rsidRDefault="00F8709A">
      <w:pPr>
        <w:pStyle w:val="Obsah1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lang w:eastAsia="cs-CZ"/>
          <w14:ligatures w14:val="standardContextual"/>
        </w:rPr>
      </w:pPr>
      <w:r>
        <w:rPr>
          <w:noProof/>
        </w:rPr>
        <w:t>Obsah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BD47B3F" w14:textId="5B9236FA" w:rsidR="00F8709A" w:rsidRDefault="00F8709A">
      <w:pPr>
        <w:pStyle w:val="Obsah1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lang w:eastAsia="cs-CZ"/>
          <w14:ligatures w14:val="standardContextual"/>
        </w:rPr>
      </w:pPr>
      <w:r>
        <w:rPr>
          <w:noProof/>
        </w:rPr>
        <w:t>Použité zkratky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188DB9A" w14:textId="54652959" w:rsidR="00F8709A" w:rsidRDefault="00F8709A">
      <w:pPr>
        <w:pStyle w:val="Obsah1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lang w:eastAsia="cs-CZ"/>
          <w14:ligatures w14:val="standardContextual"/>
        </w:rPr>
      </w:pPr>
      <w:r>
        <w:rPr>
          <w:noProof/>
        </w:rPr>
        <w:t>Základní informace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A5D9A3C" w14:textId="12D5069B" w:rsidR="00F8709A" w:rsidRDefault="00F8709A">
      <w:pPr>
        <w:pStyle w:val="Obsah1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lang w:eastAsia="cs-CZ"/>
          <w14:ligatures w14:val="standardContextual"/>
        </w:rPr>
      </w:pPr>
      <w:r>
        <w:rPr>
          <w:noProof/>
        </w:rPr>
        <w:t>Struktura služeb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3F2A9DD" w14:textId="2251EC84" w:rsidR="00F8709A" w:rsidRDefault="00F8709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RDM_INF01(B-D) – zjištění informace o subjektu a podporách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F6B7AB8" w14:textId="1FCA6C44" w:rsidR="00F8709A" w:rsidRDefault="00F8709A">
      <w:pPr>
        <w:pStyle w:val="Obsah3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Vstup: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094FD337" w14:textId="05E1960A" w:rsidR="00F8709A" w:rsidRDefault="00F8709A">
      <w:pPr>
        <w:pStyle w:val="Obsah3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Výstup: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666ADE2" w14:textId="4BEBDDF8" w:rsidR="00F8709A" w:rsidRDefault="00F8709A">
      <w:pPr>
        <w:pStyle w:val="Obsah3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Chybová hlášení: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C29AD30" w14:textId="32933905" w:rsidR="00F8709A" w:rsidRDefault="00F8709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RDM_SUS01A – Vyhledání subjektu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5E5EE78" w14:textId="3FADE13C" w:rsidR="00F8709A" w:rsidRDefault="00F8709A">
      <w:pPr>
        <w:pStyle w:val="Obsah3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Vstup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00FA37E1" w14:textId="2D3B2F15" w:rsidR="00F8709A" w:rsidRDefault="00F8709A">
      <w:pPr>
        <w:pStyle w:val="Obsah3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Výstup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1A3E74C1" w14:textId="7CB15605" w:rsidR="00F8709A" w:rsidRDefault="00F8709A">
      <w:pPr>
        <w:pStyle w:val="Obsah3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Chybová hlášení: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6911C490" w14:textId="373B976E" w:rsidR="00F8709A" w:rsidRDefault="00F8709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RDM_POI01B - Založení subjektu a jeho podpory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69AEB358" w14:textId="73FDCBC4" w:rsidR="00F8709A" w:rsidRDefault="00F8709A">
      <w:pPr>
        <w:pStyle w:val="Obsah3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Vstup: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6E233632" w14:textId="0E8E002C" w:rsidR="00F8709A" w:rsidRDefault="00F8709A">
      <w:pPr>
        <w:pStyle w:val="Obsah3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Výstup: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57E30656" w14:textId="24118FB1" w:rsidR="00F8709A" w:rsidRDefault="00F8709A">
      <w:pPr>
        <w:pStyle w:val="Obsah3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Propagace chyb: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3B76F9EB" w14:textId="665B2CDC" w:rsidR="00F8709A" w:rsidRDefault="00F8709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RDM_POO01A – Ověření možnosti poskytnutí podpory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5E5E7CB1" w14:textId="0489ECA0" w:rsidR="00F8709A" w:rsidRDefault="00F8709A">
      <w:pPr>
        <w:pStyle w:val="Obsah3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Vstup: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69E287B6" w14:textId="33F330E0" w:rsidR="00F8709A" w:rsidRDefault="00F8709A">
      <w:pPr>
        <w:pStyle w:val="Obsah3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Výstup: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327D4329" w14:textId="2A5DC167" w:rsidR="00F8709A" w:rsidRDefault="00F8709A">
      <w:pPr>
        <w:pStyle w:val="Obsah3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Chybová hlášení: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0A8640E8" w14:textId="440B54A9" w:rsidR="00F8709A" w:rsidRDefault="00F8709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RDM_TRP01A – Transformace podniků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5B74C2EC" w14:textId="771FB315" w:rsidR="00F8709A" w:rsidRDefault="00F8709A">
      <w:pPr>
        <w:pStyle w:val="Obsah3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Vstup: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2966ABE1" w14:textId="10DCAAC6" w:rsidR="00F8709A" w:rsidRDefault="00F8709A">
      <w:pPr>
        <w:pStyle w:val="Obsah3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Výstup: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62DCAFE7" w14:textId="2F1D1422" w:rsidR="00F8709A" w:rsidRDefault="00F8709A">
      <w:pPr>
        <w:pStyle w:val="Obsah3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Chybová hlášení: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4755109A" w14:textId="297F3044" w:rsidR="00F8709A" w:rsidRDefault="00F8709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RDM_EDI01C – Editace a zrušení existující podpory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256ABC10" w14:textId="73AF9F90" w:rsidR="00F8709A" w:rsidRDefault="00F8709A">
      <w:pPr>
        <w:pStyle w:val="Obsah3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Vstup: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0ABD7CAB" w14:textId="7C3B5946" w:rsidR="00F8709A" w:rsidRDefault="00F8709A">
      <w:pPr>
        <w:pStyle w:val="Obsah3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Výstup: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22647135" w14:textId="5B253BB8" w:rsidR="00F8709A" w:rsidRDefault="00F8709A">
      <w:pPr>
        <w:pStyle w:val="Obsah3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r w:rsidRPr="00F83397">
        <w:rPr>
          <w:noProof/>
        </w:rPr>
        <w:t>Chybová hlášení: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0257C3DE" w14:textId="67034A29" w:rsidR="00F8709A" w:rsidRDefault="00F8709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RDM_CIS01A – Číselníky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7C01C54E" w14:textId="09BF64D4" w:rsidR="00F8709A" w:rsidRDefault="00F8709A">
      <w:pPr>
        <w:pStyle w:val="Obsah3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Vstup: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6AFB413D" w14:textId="2E6FA668" w:rsidR="00F8709A" w:rsidRDefault="00F8709A">
      <w:pPr>
        <w:pStyle w:val="Obsah3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Výstup: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4402B453" w14:textId="0014BBA3" w:rsidR="00F8709A" w:rsidRDefault="00F8709A">
      <w:pPr>
        <w:pStyle w:val="Obsah3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r w:rsidRPr="00F83397">
        <w:rPr>
          <w:noProof/>
        </w:rPr>
        <w:t>Chybová hlášení: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36CCB509" w14:textId="3FF6D60A" w:rsidR="00F8709A" w:rsidRDefault="00F8709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RDM_PUB01(B-D) – Veřejné informace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6649EEC9" w14:textId="1A295A70" w:rsidR="00F8709A" w:rsidRDefault="00F8709A">
      <w:pPr>
        <w:pStyle w:val="Obsah3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Vstup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3D5A9107" w14:textId="627E2510" w:rsidR="00F8709A" w:rsidRDefault="00F8709A">
      <w:pPr>
        <w:pStyle w:val="Obsah3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Výstup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567A849F" w14:textId="606A91F7" w:rsidR="00F8709A" w:rsidRDefault="00F8709A">
      <w:pPr>
        <w:pStyle w:val="Obsah3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Chybová hlášení: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353EA1C0" w14:textId="1F7C2962" w:rsidR="00F8709A" w:rsidRDefault="00F8709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RDM_CRP01B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14:paraId="3ED0225C" w14:textId="5139CA3F" w:rsidR="00F8709A" w:rsidRDefault="00F8709A">
      <w:pPr>
        <w:pStyle w:val="Obsah3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Vstup: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14:paraId="51C2F492" w14:textId="1061E871" w:rsidR="00F8709A" w:rsidRDefault="00F8709A">
      <w:pPr>
        <w:pStyle w:val="Obsah3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Výstup: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14:paraId="3F2D5404" w14:textId="639D1BCD" w:rsidR="00F8709A" w:rsidRDefault="00F8709A">
      <w:pPr>
        <w:pStyle w:val="Obsah1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lang w:eastAsia="cs-CZ"/>
          <w14:ligatures w14:val="standardContextual"/>
        </w:rPr>
      </w:pPr>
      <w:r>
        <w:rPr>
          <w:noProof/>
        </w:rPr>
        <w:t>Autentizace uživatelů / autorizace ke službám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48FCE22A" w14:textId="6DD21741" w:rsidR="00F8709A" w:rsidRDefault="00F8709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Autentizace prostřednictvím uživatelského jména a WS klíče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287D2E64" w14:textId="1C1805BB" w:rsidR="00F8709A" w:rsidRDefault="00F8709A">
      <w:pPr>
        <w:pStyle w:val="Obsah3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Postup tvorby HASHe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65697097" w14:textId="5193681C" w:rsidR="00F8709A" w:rsidRDefault="00F8709A">
      <w:pPr>
        <w:pStyle w:val="Obsah3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Generování WS klíče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19114EE3" w14:textId="1E30161A" w:rsidR="00F8709A" w:rsidRDefault="00F8709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Autentizace prostřednictvím certifikátu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480C21DF" w14:textId="395DE66C" w:rsidR="00F8709A" w:rsidRDefault="00F8709A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Autorizace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_Toc187312357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14:paraId="5B14A410" w14:textId="147C45D3" w:rsidR="00EF3E17" w:rsidRDefault="004E40B6">
      <w:pPr>
        <w:pStyle w:val="Obsah1"/>
        <w:tabs>
          <w:tab w:val="right" w:leader="dot" w:pos="9070"/>
        </w:tabs>
        <w:sectPr w:rsidR="00EF3E17">
          <w:type w:val="continuous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  <w:r>
        <w:fldChar w:fldCharType="end"/>
      </w:r>
    </w:p>
    <w:p w14:paraId="41E6DB4B" w14:textId="77777777" w:rsidR="00EF3E17" w:rsidRDefault="00EF3E17">
      <w:pPr>
        <w:pStyle w:val="Nadpis1"/>
      </w:pPr>
      <w:bookmarkStart w:id="4" w:name="__RefHeading__7_1261382674"/>
      <w:bookmarkStart w:id="5" w:name="_Toc187312314"/>
      <w:bookmarkEnd w:id="4"/>
      <w:r>
        <w:lastRenderedPageBreak/>
        <w:t>Použité zkratky</w:t>
      </w:r>
      <w:bookmarkEnd w:id="5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27"/>
        <w:gridCol w:w="4533"/>
      </w:tblGrid>
      <w:tr w:rsidR="00AF42BE" w14:paraId="61651AAC" w14:textId="77777777" w:rsidTr="004B2E27">
        <w:tc>
          <w:tcPr>
            <w:tcW w:w="4527" w:type="dxa"/>
          </w:tcPr>
          <w:p w14:paraId="1AFA36D8" w14:textId="77777777" w:rsidR="00AF42BE" w:rsidRDefault="00AF42BE">
            <w:r>
              <w:t>EPO (MZe)</w:t>
            </w:r>
          </w:p>
        </w:tc>
        <w:tc>
          <w:tcPr>
            <w:tcW w:w="4533" w:type="dxa"/>
          </w:tcPr>
          <w:p w14:paraId="0C16CA8C" w14:textId="77777777" w:rsidR="00AF42BE" w:rsidRDefault="00AF42BE">
            <w:r>
              <w:t>elektronická podatelna (Ministerstva zemědělství)</w:t>
            </w:r>
          </w:p>
        </w:tc>
      </w:tr>
      <w:tr w:rsidR="00AF42BE" w14:paraId="2D2725E8" w14:textId="77777777" w:rsidTr="004B2E27">
        <w:tc>
          <w:tcPr>
            <w:tcW w:w="4527" w:type="dxa"/>
          </w:tcPr>
          <w:p w14:paraId="25E037B4" w14:textId="77777777" w:rsidR="00AF42BE" w:rsidRDefault="00AF42BE">
            <w:r>
              <w:t>FO</w:t>
            </w:r>
          </w:p>
        </w:tc>
        <w:tc>
          <w:tcPr>
            <w:tcW w:w="4533" w:type="dxa"/>
          </w:tcPr>
          <w:p w14:paraId="25C5B7C1" w14:textId="77777777" w:rsidR="00AF42BE" w:rsidRDefault="00AF42BE">
            <w:r>
              <w:t>fyzická osoba</w:t>
            </w:r>
          </w:p>
        </w:tc>
      </w:tr>
      <w:tr w:rsidR="00AF42BE" w14:paraId="352F072B" w14:textId="77777777" w:rsidTr="004B2E27">
        <w:tc>
          <w:tcPr>
            <w:tcW w:w="4527" w:type="dxa"/>
          </w:tcPr>
          <w:p w14:paraId="51E5F100" w14:textId="77777777" w:rsidR="00AF42BE" w:rsidRDefault="00AF42BE">
            <w:r>
              <w:t>FOP</w:t>
            </w:r>
          </w:p>
        </w:tc>
        <w:tc>
          <w:tcPr>
            <w:tcW w:w="4533" w:type="dxa"/>
          </w:tcPr>
          <w:p w14:paraId="7D5B5DEB" w14:textId="77777777" w:rsidR="00AF42BE" w:rsidRDefault="00AF42BE">
            <w:r>
              <w:t>fyzická osoba podnikající</w:t>
            </w:r>
          </w:p>
        </w:tc>
      </w:tr>
      <w:tr w:rsidR="00AF42BE" w14:paraId="06361236" w14:textId="77777777" w:rsidTr="004B2E27">
        <w:tc>
          <w:tcPr>
            <w:tcW w:w="4527" w:type="dxa"/>
          </w:tcPr>
          <w:p w14:paraId="6832CDC4" w14:textId="77777777" w:rsidR="00AF42BE" w:rsidRDefault="00AF42BE">
            <w:r>
              <w:t>IEP MZe</w:t>
            </w:r>
          </w:p>
        </w:tc>
        <w:tc>
          <w:tcPr>
            <w:tcW w:w="4533" w:type="dxa"/>
          </w:tcPr>
          <w:p w14:paraId="000CCD8C" w14:textId="77777777" w:rsidR="00AF42BE" w:rsidRDefault="00AF42BE">
            <w:r>
              <w:t>Interní/externí portál Ministerstva zemědělství</w:t>
            </w:r>
          </w:p>
        </w:tc>
      </w:tr>
      <w:tr w:rsidR="00AF42BE" w14:paraId="17D4B784" w14:textId="77777777" w:rsidTr="004B2E27">
        <w:tc>
          <w:tcPr>
            <w:tcW w:w="4527" w:type="dxa"/>
          </w:tcPr>
          <w:p w14:paraId="63654462" w14:textId="77777777" w:rsidR="00AF42BE" w:rsidRDefault="00AF42BE">
            <w:r>
              <w:t>ISR MZe</w:t>
            </w:r>
          </w:p>
        </w:tc>
        <w:tc>
          <w:tcPr>
            <w:tcW w:w="4533" w:type="dxa"/>
          </w:tcPr>
          <w:p w14:paraId="3EFD55E3" w14:textId="77777777" w:rsidR="00AF42BE" w:rsidRDefault="00AF42BE">
            <w:r>
              <w:t>informační systém registrů Ministerstva zemědělství</w:t>
            </w:r>
          </w:p>
        </w:tc>
      </w:tr>
      <w:tr w:rsidR="00AF42BE" w14:paraId="0113530A" w14:textId="77777777" w:rsidTr="004B2E27">
        <w:tc>
          <w:tcPr>
            <w:tcW w:w="4527" w:type="dxa"/>
          </w:tcPr>
          <w:p w14:paraId="5690F275" w14:textId="77777777" w:rsidR="00AF42BE" w:rsidRDefault="00AF42BE">
            <w:r>
              <w:t>LDAP MZe</w:t>
            </w:r>
          </w:p>
        </w:tc>
        <w:tc>
          <w:tcPr>
            <w:tcW w:w="4533" w:type="dxa"/>
          </w:tcPr>
          <w:p w14:paraId="11B2527D" w14:textId="77777777" w:rsidR="00AF42BE" w:rsidRDefault="00AF42BE">
            <w:r>
              <w:t>adresář uživatelů informační systém registrů Ministerstva zemědělství</w:t>
            </w:r>
          </w:p>
        </w:tc>
      </w:tr>
      <w:tr w:rsidR="00AF42BE" w14:paraId="66211243" w14:textId="77777777" w:rsidTr="004B2E27">
        <w:tc>
          <w:tcPr>
            <w:tcW w:w="4527" w:type="dxa"/>
          </w:tcPr>
          <w:p w14:paraId="5D656100" w14:textId="4963F53E" w:rsidR="00AF42BE" w:rsidRDefault="00AF42BE">
            <w:r>
              <w:t>PF</w:t>
            </w:r>
          </w:p>
        </w:tc>
        <w:tc>
          <w:tcPr>
            <w:tcW w:w="4533" w:type="dxa"/>
          </w:tcPr>
          <w:p w14:paraId="154729F3" w14:textId="77777777" w:rsidR="00AF42BE" w:rsidRDefault="00AF42BE">
            <w:r>
              <w:t>Portál farmáře</w:t>
            </w:r>
          </w:p>
        </w:tc>
      </w:tr>
      <w:tr w:rsidR="00AF42BE" w14:paraId="1AC0EB58" w14:textId="77777777" w:rsidTr="004B2E27">
        <w:tc>
          <w:tcPr>
            <w:tcW w:w="4527" w:type="dxa"/>
          </w:tcPr>
          <w:p w14:paraId="1DC67D04" w14:textId="77777777" w:rsidR="00AF42BE" w:rsidRDefault="00AF42BE">
            <w:r>
              <w:t>PO</w:t>
            </w:r>
          </w:p>
        </w:tc>
        <w:tc>
          <w:tcPr>
            <w:tcW w:w="4533" w:type="dxa"/>
          </w:tcPr>
          <w:p w14:paraId="62B6D2C6" w14:textId="77777777" w:rsidR="00AF42BE" w:rsidRDefault="00AF42BE">
            <w:r>
              <w:t>právnická osoba</w:t>
            </w:r>
          </w:p>
        </w:tc>
      </w:tr>
      <w:tr w:rsidR="00AF42BE" w14:paraId="37557D24" w14:textId="77777777" w:rsidTr="004B2E27">
        <w:tc>
          <w:tcPr>
            <w:tcW w:w="4527" w:type="dxa"/>
          </w:tcPr>
          <w:p w14:paraId="76115AA5" w14:textId="77777777" w:rsidR="00AF42BE" w:rsidRDefault="00AF42BE">
            <w:r>
              <w:t>SZR</w:t>
            </w:r>
          </w:p>
        </w:tc>
        <w:tc>
          <w:tcPr>
            <w:tcW w:w="4533" w:type="dxa"/>
          </w:tcPr>
          <w:p w14:paraId="12CF5751" w14:textId="77777777" w:rsidR="00AF42BE" w:rsidRDefault="00AF42BE">
            <w:r>
              <w:t>Společný zemědělský registr (registr subjektů v rámci ISR MZe)</w:t>
            </w:r>
          </w:p>
        </w:tc>
      </w:tr>
      <w:tr w:rsidR="00AF42BE" w14:paraId="4FF0EB87" w14:textId="77777777" w:rsidTr="004B2E27">
        <w:tc>
          <w:tcPr>
            <w:tcW w:w="4527" w:type="dxa"/>
          </w:tcPr>
          <w:p w14:paraId="65AEA930" w14:textId="77777777" w:rsidR="00AF42BE" w:rsidRDefault="00AF42BE">
            <w:r>
              <w:t>SUR</w:t>
            </w:r>
          </w:p>
        </w:tc>
        <w:tc>
          <w:tcPr>
            <w:tcW w:w="4533" w:type="dxa"/>
          </w:tcPr>
          <w:p w14:paraId="789D91D7" w14:textId="77777777" w:rsidR="00AF42BE" w:rsidRDefault="00AF42BE">
            <w:r>
              <w:t>Aplikace pro „správu uživatelů a rolí“ – uživatelské rozhraní LDAP MZe</w:t>
            </w:r>
          </w:p>
        </w:tc>
      </w:tr>
      <w:tr w:rsidR="00AF42BE" w14:paraId="7C874B4D" w14:textId="77777777" w:rsidTr="004B2E27">
        <w:tc>
          <w:tcPr>
            <w:tcW w:w="4527" w:type="dxa"/>
          </w:tcPr>
          <w:p w14:paraId="5A34EED0" w14:textId="77777777" w:rsidR="00AF42BE" w:rsidRDefault="00AF42BE">
            <w:r>
              <w:t>WS klíč</w:t>
            </w:r>
          </w:p>
        </w:tc>
        <w:tc>
          <w:tcPr>
            <w:tcW w:w="4533" w:type="dxa"/>
          </w:tcPr>
          <w:p w14:paraId="3BBA7E2D" w14:textId="77777777" w:rsidR="00AF42BE" w:rsidRDefault="00AF42BE">
            <w:r>
              <w:t xml:space="preserve">Náhrada za přístupové heslo, kdy tento WS klíč je </w:t>
            </w:r>
            <w:proofErr w:type="spellStart"/>
            <w:r>
              <w:t>adhoc</w:t>
            </w:r>
            <w:proofErr w:type="spellEnd"/>
            <w:r>
              <w:t xml:space="preserve"> generován a uživatel si jej nemůže sám zvolit. Je platný na neurčitou dobu a je nahrazen následným vygenerování </w:t>
            </w:r>
            <w:proofErr w:type="spellStart"/>
            <w:r>
              <w:t>ws</w:t>
            </w:r>
            <w:proofErr w:type="spellEnd"/>
            <w:r>
              <w:t xml:space="preserve"> klíče.</w:t>
            </w:r>
          </w:p>
        </w:tc>
      </w:tr>
      <w:tr w:rsidR="00AF42BE" w14:paraId="75F9368C" w14:textId="77777777" w:rsidTr="004B2E27">
        <w:tc>
          <w:tcPr>
            <w:tcW w:w="4527" w:type="dxa"/>
          </w:tcPr>
          <w:p w14:paraId="6D60C9B2" w14:textId="77777777" w:rsidR="00AF42BE" w:rsidRDefault="00AF42BE">
            <w:r>
              <w:t>Editace kontaktů</w:t>
            </w:r>
          </w:p>
        </w:tc>
        <w:tc>
          <w:tcPr>
            <w:tcW w:w="4533" w:type="dxa"/>
          </w:tcPr>
          <w:p w14:paraId="3526B444" w14:textId="77777777" w:rsidR="00AF42BE" w:rsidRDefault="00AF42BE">
            <w:r>
              <w:t>Aplikace na portálu farmáře pro editaci kontaktních údajů v </w:t>
            </w:r>
            <w:proofErr w:type="spellStart"/>
            <w:r>
              <w:t>LDAPu</w:t>
            </w:r>
            <w:proofErr w:type="spellEnd"/>
            <w:r>
              <w:t xml:space="preserve"> MZe.</w:t>
            </w:r>
          </w:p>
          <w:p w14:paraId="28DE5F42" w14:textId="77777777" w:rsidR="00AF42BE" w:rsidRDefault="00AF42BE">
            <w:r>
              <w:t xml:space="preserve">Součástí aplikace je i možnost generování </w:t>
            </w:r>
            <w:proofErr w:type="spellStart"/>
            <w:r>
              <w:t>ws</w:t>
            </w:r>
            <w:proofErr w:type="spellEnd"/>
            <w:r>
              <w:t xml:space="preserve"> klíče.</w:t>
            </w:r>
          </w:p>
        </w:tc>
      </w:tr>
    </w:tbl>
    <w:p w14:paraId="74AE9550" w14:textId="77777777" w:rsidR="00EF3E17" w:rsidRDefault="00EF3E17"/>
    <w:p w14:paraId="68A31306" w14:textId="77777777" w:rsidR="00AF42BE" w:rsidRDefault="00AF42BE"/>
    <w:p w14:paraId="531DBBD9" w14:textId="77777777" w:rsidR="00EF3E17" w:rsidRDefault="00EF3E17">
      <w:pPr>
        <w:pStyle w:val="Nadpis1"/>
      </w:pPr>
      <w:bookmarkStart w:id="6" w:name="__RefHeading__9_1261382674"/>
      <w:bookmarkStart w:id="7" w:name="_Toc187312315"/>
      <w:bookmarkEnd w:id="6"/>
      <w:r>
        <w:lastRenderedPageBreak/>
        <w:t>Základní informace</w:t>
      </w:r>
      <w:bookmarkEnd w:id="7"/>
    </w:p>
    <w:p w14:paraId="36BC5889" w14:textId="77777777" w:rsidR="00EF3E17" w:rsidRDefault="00EF3E17"/>
    <w:p w14:paraId="729D5E67" w14:textId="75089E24" w:rsidR="00EF3E17" w:rsidRDefault="00EF3E17">
      <w:r>
        <w:t xml:space="preserve">Registr podpor malého rozsahu (de minimis) – dále jen „RDM“ – shromažďuje informace o přidělených podporách podle </w:t>
      </w:r>
      <w:r w:rsidR="001F1B6E">
        <w:t xml:space="preserve">jednotlivých </w:t>
      </w:r>
      <w:r>
        <w:t>nařízení Komise (ES).</w:t>
      </w:r>
    </w:p>
    <w:p w14:paraId="1A3B7F12" w14:textId="77777777" w:rsidR="00EF3E17" w:rsidRDefault="00EF3E17">
      <w:r>
        <w:t>Pro přístup oprávněných uživatelů do RDM za účelem vkládání a editace záznamů je možné využít dva způsoby:</w:t>
      </w:r>
    </w:p>
    <w:p w14:paraId="77868D82" w14:textId="77777777" w:rsidR="00EF3E17" w:rsidRDefault="00EF3E17">
      <w:pPr>
        <w:numPr>
          <w:ilvl w:val="0"/>
          <w:numId w:val="4"/>
        </w:numPr>
      </w:pPr>
      <w:r>
        <w:t xml:space="preserve">S využitím </w:t>
      </w:r>
      <w:r>
        <w:rPr>
          <w:b/>
        </w:rPr>
        <w:t>webové aplikace</w:t>
      </w:r>
      <w:r>
        <w:t>, kde uživatele zadává požadované informace přímo do formulářů této aplikace. Aplikace je vystavená v rámci portálu MZe na adrese:</w:t>
      </w:r>
    </w:p>
    <w:p w14:paraId="7FEFA85D" w14:textId="550B39FC" w:rsidR="00EF3E17" w:rsidRDefault="00B31073">
      <w:pPr>
        <w:numPr>
          <w:ilvl w:val="0"/>
          <w:numId w:val="2"/>
        </w:numPr>
      </w:pPr>
      <w:hyperlink r:id="rId16" w:history="1">
        <w:r w:rsidRPr="002B4C7E">
          <w:rPr>
            <w:rStyle w:val="Hypertextovodkaz"/>
          </w:rPr>
          <w:t>https://vpn.mze.gov.cz</w:t>
        </w:r>
      </w:hyperlink>
      <w:r w:rsidR="00EF3E17">
        <w:t xml:space="preserve">  (produkční prostředí)</w:t>
      </w:r>
    </w:p>
    <w:p w14:paraId="281AE69B" w14:textId="5FFB13DE" w:rsidR="00EF3E17" w:rsidRDefault="009A19A3">
      <w:pPr>
        <w:numPr>
          <w:ilvl w:val="0"/>
          <w:numId w:val="2"/>
        </w:numPr>
      </w:pPr>
      <w:hyperlink r:id="rId17" w:history="1">
        <w:r w:rsidRPr="002B4C7E">
          <w:rPr>
            <w:rStyle w:val="Hypertextovodkaz"/>
          </w:rPr>
          <w:t>https://vpntest.mze.gov.cz</w:t>
        </w:r>
      </w:hyperlink>
      <w:r w:rsidR="00EF3E17">
        <w:t xml:space="preserve">  (testovací prostředí)</w:t>
      </w:r>
    </w:p>
    <w:p w14:paraId="2B0D94AA" w14:textId="77777777" w:rsidR="00EF3E17" w:rsidRDefault="00EF3E17">
      <w:pPr>
        <w:ind w:left="720"/>
      </w:pPr>
      <w:r>
        <w:t>v obou prostředích je aplikace asociována s odkazem „Registr podpor de minimis“.</w:t>
      </w:r>
    </w:p>
    <w:p w14:paraId="430CF4C1" w14:textId="77777777" w:rsidR="00EF3E17" w:rsidRDefault="00EF3E17">
      <w:pPr>
        <w:numPr>
          <w:ilvl w:val="0"/>
          <w:numId w:val="4"/>
        </w:numPr>
      </w:pPr>
      <w:r>
        <w:t xml:space="preserve">S využitím </w:t>
      </w:r>
      <w:r>
        <w:rPr>
          <w:b/>
        </w:rPr>
        <w:t xml:space="preserve">webových služeb (web </w:t>
      </w:r>
      <w:proofErr w:type="spellStart"/>
      <w:r>
        <w:rPr>
          <w:b/>
        </w:rPr>
        <w:t>services</w:t>
      </w:r>
      <w:proofErr w:type="spellEnd"/>
      <w:r>
        <w:rPr>
          <w:b/>
        </w:rPr>
        <w:t>)</w:t>
      </w:r>
      <w:r>
        <w:t>, kde jsou požadované informace předávány prostřednictvím zpráv ve formátu XML. Webové služby registru podpor malého rozsahu (RDM) jsou vystaveny v rámci systému externích rozhraní MZe (dříve též EPO) na adrese:</w:t>
      </w:r>
    </w:p>
    <w:p w14:paraId="348F2CFD" w14:textId="77777777" w:rsidR="009A19A3" w:rsidRDefault="00EF3E17" w:rsidP="009A19A3">
      <w:pPr>
        <w:numPr>
          <w:ilvl w:val="0"/>
          <w:numId w:val="7"/>
        </w:numPr>
        <w:spacing w:after="0"/>
        <w:ind w:left="1077" w:hanging="357"/>
      </w:pPr>
      <w:r>
        <w:t>Testovací:</w:t>
      </w:r>
    </w:p>
    <w:p w14:paraId="63167663" w14:textId="74F9F73F" w:rsidR="00EF3E17" w:rsidRDefault="00B31073" w:rsidP="009A19A3">
      <w:pPr>
        <w:ind w:left="1134"/>
      </w:pPr>
      <w:r w:rsidRPr="00B31073">
        <w:t>https://epomzetest.gov.cz/ssl/nosso-app/EPO/WS/v2Online/vOKOsrv.ashx</w:t>
      </w:r>
    </w:p>
    <w:p w14:paraId="383A3C86" w14:textId="77777777" w:rsidR="009A19A3" w:rsidRDefault="00EF3E17" w:rsidP="009A19A3">
      <w:pPr>
        <w:numPr>
          <w:ilvl w:val="0"/>
          <w:numId w:val="7"/>
        </w:numPr>
        <w:spacing w:after="0"/>
        <w:ind w:left="1077" w:hanging="357"/>
      </w:pPr>
      <w:r>
        <w:t>Produkční:</w:t>
      </w:r>
    </w:p>
    <w:p w14:paraId="6FC8B1D7" w14:textId="5143FC7E" w:rsidR="00EF3E17" w:rsidRDefault="00B31073" w:rsidP="009A19A3">
      <w:pPr>
        <w:ind w:left="1134"/>
      </w:pPr>
      <w:r w:rsidRPr="00B31073">
        <w:t>https://epomze.gov.cz/ssl/nosso-app/EPO/WS/v2Online/vOKOsrv.ashx</w:t>
      </w:r>
    </w:p>
    <w:p w14:paraId="015B8B4E" w14:textId="77777777" w:rsidR="00EF3E17" w:rsidRDefault="00EF3E17">
      <w:pPr>
        <w:ind w:left="709"/>
      </w:pPr>
      <w:r>
        <w:t xml:space="preserve">Připojení k datovým službám je postaveno na standardním řešení webových služeb (web </w:t>
      </w:r>
      <w:proofErr w:type="spellStart"/>
      <w:r>
        <w:t>services</w:t>
      </w:r>
      <w:proofErr w:type="spellEnd"/>
      <w:r>
        <w:t>) a je podřízena standardům této oblasti. Komunikace prostřednictvím webových služeb je synchronní (on-line), takže odpověď na příslušný dotaz obdržíte vždy přímo v daném spojení. Základní charakteristiky tedy jsou:</w:t>
      </w:r>
    </w:p>
    <w:p w14:paraId="2FFBEF1A" w14:textId="45DDFC4B" w:rsidR="00EF3E17" w:rsidRDefault="00EF3E17" w:rsidP="00B31073">
      <w:pPr>
        <w:numPr>
          <w:ilvl w:val="0"/>
          <w:numId w:val="8"/>
        </w:numPr>
        <w:spacing w:after="60"/>
        <w:ind w:left="1134"/>
      </w:pPr>
      <w:r>
        <w:t>Komunikační protokol:</w:t>
      </w:r>
      <w:r w:rsidR="0031130A">
        <w:t xml:space="preserve"> </w:t>
      </w:r>
      <w:r>
        <w:t>HTTP/HTTPS</w:t>
      </w:r>
    </w:p>
    <w:p w14:paraId="6F108206" w14:textId="0934B3AF" w:rsidR="00EF3E17" w:rsidRDefault="00EF3E17" w:rsidP="00B31073">
      <w:pPr>
        <w:numPr>
          <w:ilvl w:val="0"/>
          <w:numId w:val="8"/>
        </w:numPr>
        <w:spacing w:after="60"/>
        <w:ind w:left="1134"/>
      </w:pPr>
      <w:r>
        <w:t>Datový/komunikační formát:</w:t>
      </w:r>
      <w:r w:rsidR="0031130A">
        <w:t xml:space="preserve"> </w:t>
      </w:r>
      <w:r>
        <w:t>XML</w:t>
      </w:r>
    </w:p>
    <w:p w14:paraId="675913C1" w14:textId="77777777" w:rsidR="00EF3E17" w:rsidRDefault="00EF3E17" w:rsidP="00B31073">
      <w:pPr>
        <w:numPr>
          <w:ilvl w:val="0"/>
          <w:numId w:val="8"/>
        </w:numPr>
        <w:spacing w:after="60"/>
        <w:ind w:left="1134"/>
      </w:pPr>
      <w:r>
        <w:t>Typ spojení: synchronní (on-line)</w:t>
      </w:r>
    </w:p>
    <w:p w14:paraId="5F57C72D" w14:textId="77777777" w:rsidR="00EF3E17" w:rsidRDefault="00EF3E17" w:rsidP="00B31073">
      <w:pPr>
        <w:numPr>
          <w:ilvl w:val="0"/>
          <w:numId w:val="8"/>
        </w:numPr>
        <w:spacing w:after="60"/>
        <w:ind w:left="1134"/>
      </w:pPr>
      <w:r>
        <w:t xml:space="preserve">Metoda odesílání </w:t>
      </w:r>
      <w:proofErr w:type="spellStart"/>
      <w:r>
        <w:t>requ</w:t>
      </w:r>
      <w:r w:rsidR="0038209A">
        <w:t>e</w:t>
      </w:r>
      <w:r>
        <w:t>st</w:t>
      </w:r>
      <w:r w:rsidR="0038209A">
        <w:t>u</w:t>
      </w:r>
      <w:proofErr w:type="spellEnd"/>
      <w:r>
        <w:t>:</w:t>
      </w:r>
      <w:r w:rsidR="0038209A">
        <w:t xml:space="preserve"> </w:t>
      </w:r>
      <w:r>
        <w:t>POST</w:t>
      </w:r>
    </w:p>
    <w:p w14:paraId="4580F10C" w14:textId="77777777" w:rsidR="00EF3E17" w:rsidRDefault="00EF3E17" w:rsidP="00B31073">
      <w:pPr>
        <w:numPr>
          <w:ilvl w:val="0"/>
          <w:numId w:val="8"/>
        </w:numPr>
        <w:spacing w:after="60"/>
        <w:ind w:left="1134"/>
      </w:pPr>
      <w:r>
        <w:t>Kódová stránka: UTF-8</w:t>
      </w:r>
    </w:p>
    <w:p w14:paraId="7EAC422E" w14:textId="77777777" w:rsidR="00EF3E17" w:rsidRDefault="00EF3E17" w:rsidP="00B31073">
      <w:pPr>
        <w:numPr>
          <w:ilvl w:val="0"/>
          <w:numId w:val="8"/>
        </w:numPr>
        <w:spacing w:after="60"/>
        <w:ind w:left="1134"/>
      </w:pPr>
      <w:r>
        <w:t>Pro vlastní komunikace se využívá základní komunikační obálka standardu SOAP 1.1.</w:t>
      </w:r>
    </w:p>
    <w:p w14:paraId="3173E356" w14:textId="77777777" w:rsidR="00EF3E17" w:rsidRDefault="00EF3E17" w:rsidP="00B31073">
      <w:pPr>
        <w:numPr>
          <w:ilvl w:val="0"/>
          <w:numId w:val="8"/>
        </w:numPr>
        <w:spacing w:after="60"/>
        <w:ind w:left="1134"/>
      </w:pPr>
      <w:r>
        <w:t>Pro autentizaci uživatelů je využito dvou způsobů identifikace (viz samostatná kapitola):</w:t>
      </w:r>
    </w:p>
    <w:p w14:paraId="45E52133" w14:textId="5567C4A5" w:rsidR="00EF3E17" w:rsidRDefault="00EF3E17" w:rsidP="00B31073">
      <w:pPr>
        <w:numPr>
          <w:ilvl w:val="2"/>
          <w:numId w:val="8"/>
        </w:numPr>
        <w:spacing w:after="60"/>
        <w:ind w:left="1560"/>
      </w:pPr>
      <w:proofErr w:type="spellStart"/>
      <w:r>
        <w:rPr>
          <w:i/>
        </w:rPr>
        <w:t>vOKO-wss</w:t>
      </w:r>
      <w:proofErr w:type="spellEnd"/>
      <w:r>
        <w:rPr>
          <w:i/>
        </w:rPr>
        <w:t>:</w:t>
      </w:r>
      <w:r w:rsidR="000A590D">
        <w:rPr>
          <w:i/>
        </w:rPr>
        <w:t xml:space="preserve"> </w:t>
      </w:r>
      <w:r>
        <w:rPr>
          <w:i/>
        </w:rPr>
        <w:t>Token</w:t>
      </w:r>
      <w:r>
        <w:t>, nebo</w:t>
      </w:r>
    </w:p>
    <w:p w14:paraId="02377BE5" w14:textId="1AB2B8C9" w:rsidR="00EF3E17" w:rsidRDefault="00EF3E17" w:rsidP="00B31073">
      <w:pPr>
        <w:numPr>
          <w:ilvl w:val="2"/>
          <w:numId w:val="8"/>
        </w:numPr>
        <w:spacing w:after="60"/>
        <w:ind w:left="1560"/>
      </w:pPr>
      <w:proofErr w:type="spellStart"/>
      <w:r>
        <w:rPr>
          <w:i/>
        </w:rPr>
        <w:t>xml</w:t>
      </w:r>
      <w:proofErr w:type="spellEnd"/>
      <w:r>
        <w:rPr>
          <w:i/>
        </w:rPr>
        <w:t>:</w:t>
      </w:r>
      <w:r w:rsidR="000A590D">
        <w:rPr>
          <w:i/>
        </w:rPr>
        <w:t xml:space="preserve"> </w:t>
      </w:r>
      <w:proofErr w:type="spellStart"/>
      <w:r>
        <w:rPr>
          <w:i/>
        </w:rPr>
        <w:t>Signature</w:t>
      </w:r>
      <w:proofErr w:type="spellEnd"/>
      <w:r>
        <w:t xml:space="preserve"> (dle standardu http://docs.oasis-open.org/wss/2004/01/oasis-200401-wss-x509-token-profile-1.0#X509v3)</w:t>
      </w:r>
    </w:p>
    <w:p w14:paraId="2598B5EB" w14:textId="77777777" w:rsidR="00EF3E17" w:rsidRDefault="00EF3E17"/>
    <w:p w14:paraId="6E87B4EA" w14:textId="77777777" w:rsidR="00EF3E17" w:rsidRDefault="00EF3E17">
      <w:r>
        <w:lastRenderedPageBreak/>
        <w:t>Systém je koncipován tak, že k vkládání nových záznamů i editaci již existujících záznamů lze kombinovat oba přístupy, tedy jak přístup prostřednictvím webové aplikace, tak prostřednictvím webových služeb. Pravidla pro přístup k jednotlivým „funkcím“ tohoto registru jsou v obou případech stejná, pro autentizaci/autorizaci se využívají stejné uživatelské účty.</w:t>
      </w:r>
    </w:p>
    <w:p w14:paraId="67345CDB" w14:textId="77777777" w:rsidR="00EF3E17" w:rsidRDefault="00EF3E17"/>
    <w:p w14:paraId="5EDB3478" w14:textId="77777777" w:rsidR="00EF3E17" w:rsidRDefault="00EF3E17">
      <w:pPr>
        <w:pStyle w:val="Nadpis1"/>
      </w:pPr>
      <w:bookmarkStart w:id="8" w:name="__RefHeading__11_1261382674"/>
      <w:bookmarkStart w:id="9" w:name="_Toc187312316"/>
      <w:bookmarkEnd w:id="8"/>
      <w:r>
        <w:lastRenderedPageBreak/>
        <w:t>Struktura služeb</w:t>
      </w:r>
      <w:bookmarkEnd w:id="9"/>
    </w:p>
    <w:p w14:paraId="1A78C38D" w14:textId="77777777" w:rsidR="00EF3E17" w:rsidRDefault="00EF3E17"/>
    <w:p w14:paraId="25F2B78A" w14:textId="5ACCF1F2" w:rsidR="00EF3E17" w:rsidRPr="008976F6" w:rsidRDefault="00EF3E17">
      <w:pPr>
        <w:pStyle w:val="Nadpis2"/>
      </w:pPr>
      <w:bookmarkStart w:id="10" w:name="__RefHeading__13_1261382674"/>
      <w:bookmarkStart w:id="11" w:name="_Toc187312317"/>
      <w:bookmarkEnd w:id="10"/>
      <w:r w:rsidRPr="008976F6">
        <w:t>RDM_INF01</w:t>
      </w:r>
      <w:r w:rsidR="008976F6">
        <w:t>(B-D)</w:t>
      </w:r>
      <w:r w:rsidRPr="008976F6">
        <w:t xml:space="preserve"> – zjištění informace o subjektu</w:t>
      </w:r>
      <w:r w:rsidR="00353457">
        <w:t xml:space="preserve"> a podporách</w:t>
      </w:r>
      <w:bookmarkEnd w:id="11"/>
    </w:p>
    <w:p w14:paraId="6B77EF43" w14:textId="74056049" w:rsidR="00EF3E17" w:rsidRDefault="00EF3E17" w:rsidP="00F9490F">
      <w:pPr>
        <w:spacing w:after="120"/>
      </w:pPr>
      <w:r>
        <w:t>Služba RDM_INF01 (</w:t>
      </w:r>
      <w:proofErr w:type="spellStart"/>
      <w:r>
        <w:rPr>
          <w:b/>
        </w:rPr>
        <w:t>INF</w:t>
      </w:r>
      <w:r>
        <w:t>ormace</w:t>
      </w:r>
      <w:proofErr w:type="spellEnd"/>
      <w:r>
        <w:t xml:space="preserve">) poskytuje </w:t>
      </w:r>
      <w:r w:rsidR="008976F6">
        <w:t xml:space="preserve">komplexní </w:t>
      </w:r>
      <w:r>
        <w:t>informace o subjektu</w:t>
      </w:r>
      <w:r w:rsidR="008976F6">
        <w:t xml:space="preserve"> a jeho podporách</w:t>
      </w:r>
      <w:r>
        <w:t>:</w:t>
      </w:r>
    </w:p>
    <w:p w14:paraId="7322DE24" w14:textId="77777777" w:rsidR="00EF3E17" w:rsidRDefault="00F9490F" w:rsidP="00F9490F">
      <w:pPr>
        <w:numPr>
          <w:ilvl w:val="0"/>
          <w:numId w:val="7"/>
        </w:numPr>
        <w:tabs>
          <w:tab w:val="clear" w:pos="0"/>
          <w:tab w:val="left" w:pos="426"/>
        </w:tabs>
        <w:spacing w:after="120"/>
        <w:ind w:left="426" w:hanging="426"/>
      </w:pPr>
      <w:r>
        <w:t>S</w:t>
      </w:r>
      <w:r w:rsidR="00EF3E17">
        <w:t>tručné informace o subjektu (element SUBJEKT)</w:t>
      </w:r>
    </w:p>
    <w:p w14:paraId="1BB0EE36" w14:textId="79917D65" w:rsidR="00EF3E17" w:rsidRDefault="00F9490F" w:rsidP="00F9490F">
      <w:pPr>
        <w:numPr>
          <w:ilvl w:val="0"/>
          <w:numId w:val="7"/>
        </w:numPr>
        <w:tabs>
          <w:tab w:val="clear" w:pos="0"/>
          <w:tab w:val="left" w:pos="426"/>
        </w:tabs>
        <w:spacing w:after="120"/>
        <w:ind w:left="426" w:hanging="426"/>
      </w:pPr>
      <w:r>
        <w:t>In</w:t>
      </w:r>
      <w:r w:rsidR="00EF3E17">
        <w:t>formace o evidovaných účetních obdobích (element UCETNI_OBDOBI)</w:t>
      </w:r>
      <w:r w:rsidR="008976F6">
        <w:t xml:space="preserve">. </w:t>
      </w:r>
      <w:r w:rsidR="008976F6" w:rsidRPr="008976F6">
        <w:t>Informace o</w:t>
      </w:r>
      <w:r w:rsidR="00FE0FDB">
        <w:t> </w:t>
      </w:r>
      <w:r w:rsidR="008976F6" w:rsidRPr="008976F6">
        <w:t xml:space="preserve">účetních obdobích </w:t>
      </w:r>
      <w:r w:rsidR="008976F6">
        <w:t>je</w:t>
      </w:r>
      <w:r w:rsidR="008976F6" w:rsidRPr="008976F6">
        <w:t xml:space="preserve"> ve službách </w:t>
      </w:r>
      <w:r w:rsidR="00FE0FDB">
        <w:t xml:space="preserve">z důvodu zpětné kompatibility </w:t>
      </w:r>
      <w:r w:rsidR="008976F6" w:rsidRPr="008976F6">
        <w:t>ponechána</w:t>
      </w:r>
      <w:r w:rsidR="008976F6">
        <w:t>, ale ne</w:t>
      </w:r>
      <w:r w:rsidR="00BD6A9D">
        <w:t>musí být</w:t>
      </w:r>
      <w:r w:rsidR="008976F6">
        <w:t xml:space="preserve"> </w:t>
      </w:r>
      <w:r w:rsidR="008976F6" w:rsidRPr="008976F6">
        <w:t>již úplná.</w:t>
      </w:r>
      <w:r w:rsidR="008976F6">
        <w:t xml:space="preserve"> Od 1</w:t>
      </w:r>
      <w:r w:rsidR="004511F5">
        <w:t>5</w:t>
      </w:r>
      <w:r w:rsidR="008976F6">
        <w:t xml:space="preserve">.1.2025 je </w:t>
      </w:r>
      <w:r w:rsidR="00FE0FDB" w:rsidRPr="00FE0FDB">
        <w:t>rozhodné období</w:t>
      </w:r>
      <w:r w:rsidR="00FE0FDB">
        <w:t xml:space="preserve"> pro </w:t>
      </w:r>
      <w:r w:rsidR="00A9491B">
        <w:t xml:space="preserve">nová </w:t>
      </w:r>
      <w:r w:rsidR="00FE0FDB">
        <w:t xml:space="preserve">nařízení sjednoceno na </w:t>
      </w:r>
      <w:r w:rsidR="00FE0FDB" w:rsidRPr="00FE0FDB">
        <w:t>kterékoliv tříleté období</w:t>
      </w:r>
      <w:r w:rsidR="00FE0FDB">
        <w:t>.</w:t>
      </w:r>
    </w:p>
    <w:p w14:paraId="6DAF4D14" w14:textId="77777777" w:rsidR="00F9490F" w:rsidRDefault="00F9490F" w:rsidP="00F9490F">
      <w:pPr>
        <w:numPr>
          <w:ilvl w:val="0"/>
          <w:numId w:val="7"/>
        </w:numPr>
        <w:tabs>
          <w:tab w:val="clear" w:pos="0"/>
          <w:tab w:val="left" w:pos="426"/>
        </w:tabs>
        <w:spacing w:after="120"/>
        <w:ind w:left="426" w:hanging="426"/>
      </w:pPr>
      <w:r>
        <w:t>V</w:t>
      </w:r>
      <w:r w:rsidR="00EF3E17">
        <w:t>ýše čerpání limitu (element LIMITY_STAV</w:t>
      </w:r>
      <w:r>
        <w:t>)</w:t>
      </w:r>
    </w:p>
    <w:p w14:paraId="792CF2B2" w14:textId="77777777" w:rsidR="00F9490F" w:rsidRDefault="00F9490F" w:rsidP="00F9490F">
      <w:pPr>
        <w:numPr>
          <w:ilvl w:val="1"/>
          <w:numId w:val="7"/>
        </w:numPr>
        <w:tabs>
          <w:tab w:val="clear" w:pos="0"/>
          <w:tab w:val="left" w:pos="851"/>
        </w:tabs>
        <w:spacing w:after="120"/>
        <w:ind w:left="851"/>
      </w:pPr>
      <w:r>
        <w:t>Pokud subjekt nemá zadána účetní období pro výpočet limitů, je tento element prázdný</w:t>
      </w:r>
    </w:p>
    <w:p w14:paraId="4C678F60" w14:textId="77777777" w:rsidR="00F9490F" w:rsidRDefault="00F9490F" w:rsidP="00F9490F">
      <w:pPr>
        <w:numPr>
          <w:ilvl w:val="1"/>
          <w:numId w:val="7"/>
        </w:numPr>
        <w:tabs>
          <w:tab w:val="clear" w:pos="0"/>
          <w:tab w:val="left" w:pos="851"/>
        </w:tabs>
        <w:spacing w:after="120"/>
        <w:ind w:left="851"/>
      </w:pPr>
      <w:r>
        <w:t>Pokud jsou zadána účetní období, vrací se limit a součet poskytnutých podpor (obojí v EUR) za všechny možné oblasti s výjimkou SL, která je vrácena pouze v případě, že subjekt má poskytnutu nějakou podporu podle NK 360/2012</w:t>
      </w:r>
    </w:p>
    <w:p w14:paraId="3BF42154" w14:textId="77777777" w:rsidR="00EF3E17" w:rsidRDefault="00F9490F" w:rsidP="00F9490F">
      <w:pPr>
        <w:numPr>
          <w:ilvl w:val="0"/>
          <w:numId w:val="7"/>
        </w:numPr>
        <w:tabs>
          <w:tab w:val="clear" w:pos="0"/>
          <w:tab w:val="left" w:pos="426"/>
        </w:tabs>
        <w:ind w:left="426" w:hanging="426"/>
      </w:pPr>
      <w:r>
        <w:t>P</w:t>
      </w:r>
      <w:r w:rsidR="00EF3E17">
        <w:t>řehled poskytnutých podpor (element PODPORY)</w:t>
      </w:r>
    </w:p>
    <w:p w14:paraId="1FAF69FC" w14:textId="77777777" w:rsidR="00EF3E17" w:rsidRDefault="00EF3E17">
      <w:r>
        <w:t>Ke službě je autorizován uživatel s jakoukoliv rolí READER nebo EDITOR. Bez ohledu na roli služba vždy vrací kompletní údaje.</w:t>
      </w:r>
    </w:p>
    <w:p w14:paraId="35D1FB3F" w14:textId="77777777" w:rsidR="00EF3E17" w:rsidRDefault="00EF3E17" w:rsidP="00F9490F">
      <w:pPr>
        <w:pStyle w:val="Nadpis3"/>
      </w:pPr>
      <w:bookmarkStart w:id="12" w:name="__RefHeading__15_1261382674"/>
      <w:bookmarkStart w:id="13" w:name="_Toc187312318"/>
      <w:bookmarkEnd w:id="12"/>
      <w:r>
        <w:t>Vstup:</w:t>
      </w:r>
      <w:bookmarkEnd w:id="13"/>
    </w:p>
    <w:tbl>
      <w:tblPr>
        <w:tblW w:w="0" w:type="auto"/>
        <w:tblInd w:w="-50" w:type="dxa"/>
        <w:tblLayout w:type="fixed"/>
        <w:tblLook w:val="0000" w:firstRow="0" w:lastRow="0" w:firstColumn="0" w:lastColumn="0" w:noHBand="0" w:noVBand="0"/>
      </w:tblPr>
      <w:tblGrid>
        <w:gridCol w:w="2729"/>
        <w:gridCol w:w="3647"/>
        <w:gridCol w:w="1243"/>
        <w:gridCol w:w="1769"/>
      </w:tblGrid>
      <w:tr w:rsidR="00EF3E17" w14:paraId="24D1D555" w14:textId="77777777"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3A05D41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A265763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Popis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BF34376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Výskyt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E6FDF2E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Typ</w:t>
            </w:r>
          </w:p>
        </w:tc>
      </w:tr>
      <w:tr w:rsidR="00EF3E17" w14:paraId="089E6715" w14:textId="77777777"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1EDD4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SUBJEKTID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DB095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 subjektu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C4AC6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D7782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NUMBER</w:t>
            </w:r>
          </w:p>
        </w:tc>
      </w:tr>
    </w:tbl>
    <w:p w14:paraId="5BEAF507" w14:textId="77777777" w:rsidR="00EF3E17" w:rsidRDefault="00EF3E17">
      <w:pPr>
        <w:pStyle w:val="Nadpis3"/>
      </w:pPr>
      <w:bookmarkStart w:id="14" w:name="__RefHeading__17_1261382674"/>
      <w:bookmarkStart w:id="15" w:name="_Toc187312319"/>
      <w:bookmarkEnd w:id="14"/>
      <w:r>
        <w:t>Výstup:</w:t>
      </w:r>
      <w:bookmarkEnd w:id="15"/>
    </w:p>
    <w:p w14:paraId="5FC6F504" w14:textId="1FEC9B3A" w:rsidR="00EF3E17" w:rsidRDefault="00EF3E17" w:rsidP="00D26F63">
      <w:r>
        <w:t>Výstupem je komplexní informace o subjektu.</w:t>
      </w:r>
      <w:r w:rsidR="008976F6">
        <w:t xml:space="preserve"> Definice je součástí XSD služby.</w:t>
      </w:r>
      <w:r w:rsidR="00B31073">
        <w:t xml:space="preserve"> Verze D </w:t>
      </w:r>
      <w:r w:rsidR="002D23D7">
        <w:t>služby je rozšířena o NACE kód</w:t>
      </w:r>
      <w:r w:rsidR="00FE0FDB">
        <w:t xml:space="preserve"> (od 1.1.2026 povinný)</w:t>
      </w:r>
      <w:r w:rsidR="002D23D7">
        <w:t>.</w:t>
      </w:r>
    </w:p>
    <w:p w14:paraId="696D0CD1" w14:textId="77777777" w:rsidR="00EF3E17" w:rsidRDefault="00EF3E17">
      <w:pPr>
        <w:pStyle w:val="Nadpis3"/>
      </w:pPr>
      <w:bookmarkStart w:id="16" w:name="__RefHeading__19_1261382674"/>
      <w:bookmarkStart w:id="17" w:name="_Toc187312320"/>
      <w:bookmarkEnd w:id="16"/>
      <w:r>
        <w:t>Chybová hlášení:</w:t>
      </w:r>
      <w:bookmarkEnd w:id="17"/>
    </w:p>
    <w:p w14:paraId="1791A5F7" w14:textId="77777777" w:rsidR="00EF3E17" w:rsidRDefault="00EF3E17">
      <w:r>
        <w:t>Seznam možných business chyb vrácených dle specifikace ESB v rámci SOAP FAULT:</w:t>
      </w:r>
    </w:p>
    <w:tbl>
      <w:tblPr>
        <w:tblW w:w="9388" w:type="dxa"/>
        <w:tblInd w:w="-50" w:type="dxa"/>
        <w:tblLayout w:type="fixed"/>
        <w:tblLook w:val="0000" w:firstRow="0" w:lastRow="0" w:firstColumn="0" w:lastColumn="0" w:noHBand="0" w:noVBand="0"/>
      </w:tblPr>
      <w:tblGrid>
        <w:gridCol w:w="1195"/>
        <w:gridCol w:w="8193"/>
      </w:tblGrid>
      <w:tr w:rsidR="00EF3E17" w14:paraId="45C44425" w14:textId="77777777" w:rsidTr="004B2E27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4998A7C2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ID chyby</w:t>
            </w:r>
          </w:p>
        </w:tc>
        <w:tc>
          <w:tcPr>
            <w:tcW w:w="8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00688BB5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Popis chyby</w:t>
            </w:r>
          </w:p>
        </w:tc>
      </w:tr>
      <w:tr w:rsidR="00EF3E17" w14:paraId="33FEEFCE" w14:textId="77777777" w:rsidTr="004B2E27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70B6C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DF725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Uživatel nemá ke službě dostatečné oprávnění</w:t>
            </w:r>
          </w:p>
        </w:tc>
      </w:tr>
      <w:tr w:rsidR="00EF3E17" w14:paraId="50DA69D1" w14:textId="77777777" w:rsidTr="004B2E27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26F80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C6E25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Požadovaný subjekt _SUBJEKTID_ nebyl v databázi RDM nalezen.</w:t>
            </w:r>
          </w:p>
        </w:tc>
      </w:tr>
      <w:tr w:rsidR="004511F5" w14:paraId="3ED3DBCE" w14:textId="77777777" w:rsidTr="004B2E27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DCBEC" w14:textId="52F1E158" w:rsidR="004511F5" w:rsidRDefault="00F665F9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999</w:t>
            </w:r>
          </w:p>
        </w:tc>
        <w:tc>
          <w:tcPr>
            <w:tcW w:w="8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4E14B" w14:textId="5C7D2C37" w:rsidR="004511F5" w:rsidRDefault="004511F5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 w:rsidRPr="004511F5">
              <w:rPr>
                <w:sz w:val="18"/>
                <w:szCs w:val="18"/>
              </w:rPr>
              <w:t>Chyba oblasti u podpory XXX v DB</w:t>
            </w:r>
          </w:p>
        </w:tc>
      </w:tr>
      <w:tr w:rsidR="004511F5" w14:paraId="185804C4" w14:textId="77777777" w:rsidTr="004B2E27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97E8E" w14:textId="26152DEC" w:rsidR="004511F5" w:rsidRDefault="00F665F9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999</w:t>
            </w:r>
          </w:p>
        </w:tc>
        <w:tc>
          <w:tcPr>
            <w:tcW w:w="8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8DCB6" w14:textId="5B5D7D5A" w:rsidR="004511F5" w:rsidRDefault="004511F5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 w:rsidRPr="004511F5">
              <w:rPr>
                <w:sz w:val="18"/>
                <w:szCs w:val="18"/>
              </w:rPr>
              <w:t>Chyba v měně u podpory XXX v databázi</w:t>
            </w:r>
          </w:p>
        </w:tc>
      </w:tr>
      <w:tr w:rsidR="004511F5" w14:paraId="3460A7BA" w14:textId="77777777" w:rsidTr="004B2E27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F4EAF" w14:textId="55665562" w:rsidR="004511F5" w:rsidRDefault="00F665F9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999</w:t>
            </w:r>
          </w:p>
        </w:tc>
        <w:tc>
          <w:tcPr>
            <w:tcW w:w="8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A98B1" w14:textId="52E06A9E" w:rsidR="004511F5" w:rsidRDefault="004511F5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 w:rsidRPr="004511F5">
              <w:rPr>
                <w:sz w:val="18"/>
                <w:szCs w:val="18"/>
              </w:rPr>
              <w:t>Chyba formy poskytnutí podpory XXX v DB</w:t>
            </w:r>
          </w:p>
        </w:tc>
      </w:tr>
      <w:tr w:rsidR="004511F5" w14:paraId="179D901F" w14:textId="77777777" w:rsidTr="004B2E27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86016" w14:textId="222C9227" w:rsidR="004511F5" w:rsidRDefault="00F665F9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999</w:t>
            </w:r>
          </w:p>
        </w:tc>
        <w:tc>
          <w:tcPr>
            <w:tcW w:w="8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B04A3" w14:textId="438BD9DE" w:rsidR="004511F5" w:rsidRDefault="004511F5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 w:rsidRPr="004511F5">
              <w:rPr>
                <w:sz w:val="18"/>
                <w:szCs w:val="18"/>
              </w:rPr>
              <w:t>Chyba právního aktu poskytnutí podpory XXX v DB</w:t>
            </w:r>
          </w:p>
        </w:tc>
      </w:tr>
    </w:tbl>
    <w:p w14:paraId="661A51BD" w14:textId="77777777" w:rsidR="00EF3E17" w:rsidRDefault="00EF3E17">
      <w:pPr>
        <w:pStyle w:val="Nadpis2"/>
      </w:pPr>
    </w:p>
    <w:p w14:paraId="1ABE9F32" w14:textId="77777777" w:rsidR="00EF3E17" w:rsidRDefault="00EF3E17">
      <w:pPr>
        <w:pStyle w:val="Nadpis2"/>
        <w:pageBreakBefore/>
      </w:pPr>
      <w:bookmarkStart w:id="18" w:name="_Toc187312321"/>
      <w:r>
        <w:lastRenderedPageBreak/>
        <w:t>RDM_SUS01A – Vyhledání subjektu</w:t>
      </w:r>
      <w:bookmarkEnd w:id="18"/>
    </w:p>
    <w:p w14:paraId="1DEE0B58" w14:textId="3C2F2AEB" w:rsidR="00EF3E17" w:rsidRDefault="00EF3E17" w:rsidP="00B31073">
      <w:r>
        <w:t>Služba poskytuje možnost získat informace o subjektu v případě, kdy není známo jeho SUBJEKTID. Nenahrazuje službu RDM_INF01, která slouží pro poskytnutí podrobných údajů o konkrétním subjektu (zejména údajů o podporách a stavu limitů)</w:t>
      </w:r>
      <w:r w:rsidR="00B35283">
        <w:t>.</w:t>
      </w:r>
    </w:p>
    <w:p w14:paraId="50360210" w14:textId="120528F7" w:rsidR="00EF3E17" w:rsidRDefault="00EF3E17" w:rsidP="00B31073">
      <w:r>
        <w:t>Ke službě je autorizován uživatel s jakoukoliv rolí READ</w:t>
      </w:r>
      <w:r w:rsidR="00765327">
        <w:t>ER</w:t>
      </w:r>
      <w:r>
        <w:t xml:space="preserve"> nebo EDIT</w:t>
      </w:r>
      <w:r w:rsidR="00765327">
        <w:t>OR</w:t>
      </w:r>
      <w:r>
        <w:t>.</w:t>
      </w:r>
    </w:p>
    <w:p w14:paraId="42FA0A83" w14:textId="74F3C375" w:rsidR="00EF3E17" w:rsidRDefault="00EF3E17" w:rsidP="00B31073">
      <w:r>
        <w:t>Na vstupu služby je možno zadat stejnou množinu informací</w:t>
      </w:r>
      <w:r w:rsidR="00A9491B">
        <w:t xml:space="preserve"> o subjektu</w:t>
      </w:r>
      <w:r>
        <w:t>, jako ve</w:t>
      </w:r>
      <w:r w:rsidR="00A9491B">
        <w:t> </w:t>
      </w:r>
      <w:r>
        <w:t>vyhledávacím formuláři webové aplikace.</w:t>
      </w:r>
    </w:p>
    <w:p w14:paraId="0D72103F" w14:textId="788E3B15" w:rsidR="00EF3E17" w:rsidRDefault="00EF3E17" w:rsidP="00B31073">
      <w:r>
        <w:t>Služba vrací kromě SUBJEKTID nalezených subjektů rovněž základní informace o každém subjektu v rozsahu nutném pro uživatelskou identifikaci subjektu (množina údajů na vstupu rozšířená o výpis adresy)</w:t>
      </w:r>
      <w:r w:rsidR="00B35283">
        <w:t>.</w:t>
      </w:r>
    </w:p>
    <w:p w14:paraId="6BE5ED64" w14:textId="77777777" w:rsidR="00EF3E17" w:rsidRDefault="00EF3E17" w:rsidP="00B31073">
      <w:r>
        <w:t>Služba vrací v odpovědi podrobnosti nejvýše 100 subjektů v nedefinovaném pořadí. V případě, že je hodnota elementu POCET větší než 100, měl by konzument opakovat volání s upřesněním údajů na vstupu.</w:t>
      </w:r>
    </w:p>
    <w:p w14:paraId="6ED1117B" w14:textId="77777777" w:rsidR="00EF3E17" w:rsidRDefault="00EF3E17">
      <w:pPr>
        <w:ind w:left="709"/>
      </w:pPr>
    </w:p>
    <w:p w14:paraId="65989B22" w14:textId="77777777" w:rsidR="00EF3E17" w:rsidRDefault="00EF3E17">
      <w:pPr>
        <w:pStyle w:val="Nadpis3"/>
      </w:pPr>
      <w:bookmarkStart w:id="19" w:name="_Toc187312322"/>
      <w:r>
        <w:t>Vstup</w:t>
      </w:r>
      <w:bookmarkEnd w:id="19"/>
    </w:p>
    <w:tbl>
      <w:tblPr>
        <w:tblW w:w="9387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247"/>
        <w:gridCol w:w="2924"/>
        <w:gridCol w:w="3057"/>
        <w:gridCol w:w="1006"/>
        <w:gridCol w:w="2153"/>
      </w:tblGrid>
      <w:tr w:rsidR="00EF3E17" w14:paraId="480B349C" w14:textId="77777777" w:rsidTr="00287C80">
        <w:tc>
          <w:tcPr>
            <w:tcW w:w="3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3B3B3"/>
          </w:tcPr>
          <w:p w14:paraId="2A846682" w14:textId="77777777" w:rsidR="00EF3E17" w:rsidRDefault="00EF3E17">
            <w:pPr>
              <w:snapToGrid w:val="0"/>
              <w:spacing w:after="8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3B3B3"/>
          </w:tcPr>
          <w:p w14:paraId="345D4612" w14:textId="77777777" w:rsidR="00EF3E17" w:rsidRDefault="00EF3E17">
            <w:pPr>
              <w:snapToGrid w:val="0"/>
              <w:spacing w:after="8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Popis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3B3B3"/>
          </w:tcPr>
          <w:p w14:paraId="7955E6E5" w14:textId="77777777" w:rsidR="00EF3E17" w:rsidRDefault="00EF3E17">
            <w:pPr>
              <w:snapToGrid w:val="0"/>
              <w:spacing w:after="80" w:line="10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Výskyt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6F87CE88" w14:textId="77777777" w:rsidR="00EF3E17" w:rsidRDefault="00EF3E17">
            <w:pPr>
              <w:snapToGrid w:val="0"/>
              <w:spacing w:after="8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Typ</w:t>
            </w:r>
          </w:p>
        </w:tc>
      </w:tr>
      <w:tr w:rsidR="00EF3E17" w14:paraId="47D31731" w14:textId="77777777" w:rsidTr="00287C80">
        <w:tc>
          <w:tcPr>
            <w:tcW w:w="31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70EE3297" w14:textId="77777777" w:rsidR="00EF3E17" w:rsidRDefault="00EF3E17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DOTAZ</w:t>
            </w:r>
          </w:p>
        </w:tc>
        <w:tc>
          <w:tcPr>
            <w:tcW w:w="3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7D17B699" w14:textId="77777777" w:rsidR="00EF3E17" w:rsidRDefault="00EF3E17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Specifikace podmínek pro vyhledávání</w:t>
            </w:r>
          </w:p>
        </w:tc>
        <w:tc>
          <w:tcPr>
            <w:tcW w:w="10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11C51394" w14:textId="77777777" w:rsidR="00EF3E17" w:rsidRDefault="00EF3E17">
            <w:pPr>
              <w:snapToGrid w:val="0"/>
              <w:spacing w:after="8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08CE251" w14:textId="77777777" w:rsidR="00EF3E17" w:rsidRDefault="00EF3E17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</w:p>
        </w:tc>
      </w:tr>
      <w:tr w:rsidR="00EF3E17" w14:paraId="7D96D93B" w14:textId="77777777" w:rsidTr="00287C80"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D7D82" w14:textId="77777777" w:rsidR="00EF3E17" w:rsidRDefault="00EF3E17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49B5F" w14:textId="77777777" w:rsidR="00EF3E17" w:rsidRDefault="00EF3E17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IC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97FBB" w14:textId="77777777" w:rsidR="00EF3E17" w:rsidRDefault="00EF3E17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IČ subjektu. Hodnota musí splňovat požadavky na formát IČ.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5D1D9" w14:textId="77777777" w:rsidR="00EF3E17" w:rsidRDefault="00EF3E17">
            <w:pPr>
              <w:snapToGrid w:val="0"/>
              <w:spacing w:after="8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0-1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02C0E" w14:textId="77777777" w:rsidR="00EF3E17" w:rsidRDefault="00EF3E17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VARCHAR2(8)</w:t>
            </w:r>
          </w:p>
        </w:tc>
      </w:tr>
      <w:tr w:rsidR="00EF3E17" w14:paraId="68CBE3BA" w14:textId="77777777" w:rsidTr="00287C80"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8A136" w14:textId="77777777" w:rsidR="00EF3E17" w:rsidRDefault="00EF3E17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D5EB9" w14:textId="77777777" w:rsidR="00EF3E17" w:rsidRDefault="00EF3E17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SUBJEKTID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7AB56" w14:textId="77777777" w:rsidR="00EF3E17" w:rsidRDefault="00EF3E17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Identifikátor subjektu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4CAB3" w14:textId="77777777" w:rsidR="00EF3E17" w:rsidRDefault="00EF3E17">
            <w:pPr>
              <w:snapToGrid w:val="0"/>
              <w:spacing w:after="8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0-1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1014D" w14:textId="77777777" w:rsidR="00EF3E17" w:rsidRDefault="00EF3E17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NUMBER</w:t>
            </w:r>
          </w:p>
        </w:tc>
      </w:tr>
      <w:tr w:rsidR="00EF3E17" w14:paraId="349DE771" w14:textId="77777777" w:rsidTr="00287C80">
        <w:tc>
          <w:tcPr>
            <w:tcW w:w="2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C410A" w14:textId="77777777" w:rsidR="00EF3E17" w:rsidRDefault="00EF3E17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</w:p>
        </w:tc>
        <w:tc>
          <w:tcPr>
            <w:tcW w:w="29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8211B" w14:textId="77777777" w:rsidR="00EF3E17" w:rsidRDefault="00EF3E17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OBCHODNI_JMENO</w:t>
            </w:r>
          </w:p>
        </w:tc>
        <w:tc>
          <w:tcPr>
            <w:tcW w:w="3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AE80B" w14:textId="77777777" w:rsidR="00EF3E17" w:rsidRDefault="00EF3E17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Obchodní jméno subjektu</w:t>
            </w:r>
          </w:p>
        </w:tc>
        <w:tc>
          <w:tcPr>
            <w:tcW w:w="10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4C2AA" w14:textId="77777777" w:rsidR="00EF3E17" w:rsidRDefault="00EF3E17">
            <w:pPr>
              <w:snapToGrid w:val="0"/>
              <w:spacing w:after="8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0-1</w:t>
            </w:r>
          </w:p>
        </w:tc>
        <w:tc>
          <w:tcPr>
            <w:tcW w:w="2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CD757" w14:textId="77777777" w:rsidR="00EF3E17" w:rsidRDefault="00EF3E17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VARCHAR2(255)</w:t>
            </w:r>
          </w:p>
        </w:tc>
      </w:tr>
      <w:tr w:rsidR="00EF3E17" w14:paraId="1D55120A" w14:textId="77777777" w:rsidTr="00287C80">
        <w:tc>
          <w:tcPr>
            <w:tcW w:w="2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4B4CA" w14:textId="77777777" w:rsidR="00EF3E17" w:rsidRDefault="00EF3E17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</w:p>
        </w:tc>
        <w:tc>
          <w:tcPr>
            <w:tcW w:w="29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881F3" w14:textId="77777777" w:rsidR="00EF3E17" w:rsidRDefault="00EF3E17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JMENO</w:t>
            </w:r>
          </w:p>
        </w:tc>
        <w:tc>
          <w:tcPr>
            <w:tcW w:w="3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E1593" w14:textId="77777777" w:rsidR="00EF3E17" w:rsidRDefault="00EF3E17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Jméno FO</w:t>
            </w:r>
          </w:p>
        </w:tc>
        <w:tc>
          <w:tcPr>
            <w:tcW w:w="10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EA17C" w14:textId="77777777" w:rsidR="00EF3E17" w:rsidRDefault="00EF3E17">
            <w:pPr>
              <w:snapToGrid w:val="0"/>
              <w:spacing w:after="8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0-1</w:t>
            </w:r>
          </w:p>
        </w:tc>
        <w:tc>
          <w:tcPr>
            <w:tcW w:w="2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60045" w14:textId="77777777" w:rsidR="00EF3E17" w:rsidRDefault="00EF3E17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VARCHAR2(24)</w:t>
            </w:r>
          </w:p>
        </w:tc>
      </w:tr>
      <w:tr w:rsidR="00EF3E17" w14:paraId="74040F6A" w14:textId="77777777" w:rsidTr="00287C80">
        <w:tc>
          <w:tcPr>
            <w:tcW w:w="2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1BB3C" w14:textId="77777777" w:rsidR="00EF3E17" w:rsidRDefault="00EF3E17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</w:p>
        </w:tc>
        <w:tc>
          <w:tcPr>
            <w:tcW w:w="29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8D014" w14:textId="77777777" w:rsidR="00EF3E17" w:rsidRDefault="00EF3E17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PRIJMENI</w:t>
            </w:r>
          </w:p>
        </w:tc>
        <w:tc>
          <w:tcPr>
            <w:tcW w:w="3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35C97" w14:textId="77777777" w:rsidR="00EF3E17" w:rsidRDefault="00EF3E17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Příjmení FO</w:t>
            </w:r>
          </w:p>
        </w:tc>
        <w:tc>
          <w:tcPr>
            <w:tcW w:w="10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3F813" w14:textId="77777777" w:rsidR="00EF3E17" w:rsidRDefault="00EF3E17">
            <w:pPr>
              <w:snapToGrid w:val="0"/>
              <w:spacing w:after="8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0-1</w:t>
            </w:r>
          </w:p>
        </w:tc>
        <w:tc>
          <w:tcPr>
            <w:tcW w:w="2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0EE55" w14:textId="77777777" w:rsidR="00EF3E17" w:rsidRDefault="00EF3E17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VARCHAR2(35)</w:t>
            </w:r>
          </w:p>
        </w:tc>
      </w:tr>
      <w:tr w:rsidR="00287C80" w14:paraId="640A46CD" w14:textId="77777777" w:rsidTr="00287C80">
        <w:tc>
          <w:tcPr>
            <w:tcW w:w="2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03BDC" w14:textId="77777777" w:rsidR="00287C80" w:rsidRDefault="00287C80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</w:p>
        </w:tc>
        <w:tc>
          <w:tcPr>
            <w:tcW w:w="29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5458F" w14:textId="77777777" w:rsidR="00287C80" w:rsidRDefault="00287C80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</w:t>
            </w:r>
            <w:r w:rsidR="00EB2059">
              <w:rPr>
                <w:sz w:val="18"/>
                <w:szCs w:val="18"/>
              </w:rPr>
              <w:t>UM_</w:t>
            </w:r>
            <w:r>
              <w:rPr>
                <w:sz w:val="18"/>
                <w:szCs w:val="18"/>
              </w:rPr>
              <w:t>NAROZ</w:t>
            </w:r>
            <w:r w:rsidR="00EB2059">
              <w:rPr>
                <w:sz w:val="18"/>
                <w:szCs w:val="18"/>
              </w:rPr>
              <w:t>ENI</w:t>
            </w:r>
          </w:p>
        </w:tc>
        <w:tc>
          <w:tcPr>
            <w:tcW w:w="3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A423C" w14:textId="77777777" w:rsidR="00287C80" w:rsidRDefault="00287C80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Datum narození</w:t>
            </w:r>
          </w:p>
        </w:tc>
        <w:tc>
          <w:tcPr>
            <w:tcW w:w="10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BD5FB" w14:textId="77777777" w:rsidR="00287C80" w:rsidRDefault="00287C80">
            <w:pPr>
              <w:snapToGrid w:val="0"/>
              <w:spacing w:after="8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0-1</w:t>
            </w:r>
          </w:p>
        </w:tc>
        <w:tc>
          <w:tcPr>
            <w:tcW w:w="2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CEFD9" w14:textId="77777777" w:rsidR="00287C80" w:rsidRDefault="00287C80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</w:t>
            </w:r>
          </w:p>
        </w:tc>
      </w:tr>
      <w:tr w:rsidR="00EB2059" w14:paraId="2FB19DCE" w14:textId="77777777" w:rsidTr="006A5FE9">
        <w:tc>
          <w:tcPr>
            <w:tcW w:w="2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B00AF" w14:textId="77777777" w:rsidR="00EB2059" w:rsidRDefault="00EB2059" w:rsidP="006A5FE9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</w:p>
        </w:tc>
        <w:tc>
          <w:tcPr>
            <w:tcW w:w="29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62E16" w14:textId="77777777" w:rsidR="00EB2059" w:rsidRDefault="00EB2059" w:rsidP="006A5FE9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OBECNAZ</w:t>
            </w:r>
          </w:p>
        </w:tc>
        <w:tc>
          <w:tcPr>
            <w:tcW w:w="3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02ED36" w14:textId="77777777" w:rsidR="00EB2059" w:rsidRDefault="00EB2059" w:rsidP="006A5FE9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Název obce</w:t>
            </w:r>
          </w:p>
        </w:tc>
        <w:tc>
          <w:tcPr>
            <w:tcW w:w="10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32E0C" w14:textId="77777777" w:rsidR="00EB2059" w:rsidRDefault="00EB2059" w:rsidP="006A5FE9">
            <w:pPr>
              <w:snapToGrid w:val="0"/>
              <w:spacing w:after="8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0-1</w:t>
            </w:r>
          </w:p>
        </w:tc>
        <w:tc>
          <w:tcPr>
            <w:tcW w:w="2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A5EC0" w14:textId="77777777" w:rsidR="00EB2059" w:rsidRDefault="00EB2059" w:rsidP="006A5FE9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VARCHAR(</w:t>
            </w:r>
            <w:proofErr w:type="gramEnd"/>
            <w:r>
              <w:rPr>
                <w:sz w:val="18"/>
                <w:szCs w:val="18"/>
              </w:rPr>
              <w:t>48)</w:t>
            </w:r>
          </w:p>
        </w:tc>
      </w:tr>
      <w:tr w:rsidR="00EB2059" w14:paraId="7422720C" w14:textId="77777777" w:rsidTr="006A5FE9">
        <w:tc>
          <w:tcPr>
            <w:tcW w:w="2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FA833" w14:textId="77777777" w:rsidR="00EB2059" w:rsidRDefault="00EB2059" w:rsidP="006A5FE9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</w:p>
        </w:tc>
        <w:tc>
          <w:tcPr>
            <w:tcW w:w="29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4877E" w14:textId="77777777" w:rsidR="00EB2059" w:rsidRDefault="00EB2059" w:rsidP="006A5FE9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PSC</w:t>
            </w:r>
          </w:p>
        </w:tc>
        <w:tc>
          <w:tcPr>
            <w:tcW w:w="3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EB3E1" w14:textId="77777777" w:rsidR="00EB2059" w:rsidRDefault="00EB2059" w:rsidP="006A5FE9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PSČ bez mezer</w:t>
            </w:r>
          </w:p>
        </w:tc>
        <w:tc>
          <w:tcPr>
            <w:tcW w:w="10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7A709" w14:textId="77777777" w:rsidR="00EB2059" w:rsidRDefault="00EB2059" w:rsidP="006A5FE9">
            <w:pPr>
              <w:snapToGrid w:val="0"/>
              <w:spacing w:after="8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0-1</w:t>
            </w:r>
          </w:p>
        </w:tc>
        <w:tc>
          <w:tcPr>
            <w:tcW w:w="2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FFE7B" w14:textId="77777777" w:rsidR="00EB2059" w:rsidRDefault="00EB2059" w:rsidP="006A5FE9">
            <w:pPr>
              <w:snapToGrid w:val="0"/>
              <w:spacing w:after="80" w:line="100" w:lineRule="atLeas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CHAR(</w:t>
            </w:r>
            <w:proofErr w:type="gramEnd"/>
            <w:r>
              <w:rPr>
                <w:sz w:val="18"/>
                <w:szCs w:val="18"/>
              </w:rPr>
              <w:t>5)</w:t>
            </w:r>
          </w:p>
        </w:tc>
      </w:tr>
    </w:tbl>
    <w:p w14:paraId="687E2D7E" w14:textId="77777777" w:rsidR="00EF3E17" w:rsidRDefault="00EF3E17">
      <w:pPr>
        <w:pStyle w:val="Nadpis3"/>
      </w:pPr>
      <w:bookmarkStart w:id="20" w:name="_Toc187312323"/>
      <w:r>
        <w:t>Výstup</w:t>
      </w:r>
      <w:bookmarkEnd w:id="20"/>
    </w:p>
    <w:p w14:paraId="76CEAADE" w14:textId="6626CE62" w:rsidR="00786BBF" w:rsidRDefault="008976F6" w:rsidP="00786BBF">
      <w:r>
        <w:t>Obsahuje základní informaci o subjektu. Úplná definice j</w:t>
      </w:r>
      <w:r w:rsidR="00765327">
        <w:t>e součástí XSD služby.</w:t>
      </w:r>
    </w:p>
    <w:p w14:paraId="717DF072" w14:textId="77777777" w:rsidR="00EF3E17" w:rsidRDefault="00EF3E17">
      <w:pPr>
        <w:pStyle w:val="Nadpis3"/>
      </w:pPr>
      <w:bookmarkStart w:id="21" w:name="_Toc187312324"/>
      <w:r>
        <w:t>Chybová hlášení:</w:t>
      </w:r>
      <w:bookmarkEnd w:id="21"/>
    </w:p>
    <w:p w14:paraId="077E318A" w14:textId="77777777" w:rsidR="00EF3E17" w:rsidRDefault="00EF3E17">
      <w:r>
        <w:t>Seznam možných business chyb vrácených dle specifikace ESB v rámci SOAP FAULT:</w:t>
      </w:r>
    </w:p>
    <w:tbl>
      <w:tblPr>
        <w:tblW w:w="0" w:type="auto"/>
        <w:tblInd w:w="-90" w:type="dxa"/>
        <w:tblLayout w:type="fixed"/>
        <w:tblLook w:val="0000" w:firstRow="0" w:lastRow="0" w:firstColumn="0" w:lastColumn="0" w:noHBand="0" w:noVBand="0"/>
      </w:tblPr>
      <w:tblGrid>
        <w:gridCol w:w="1195"/>
        <w:gridCol w:w="8273"/>
      </w:tblGrid>
      <w:tr w:rsidR="00EF3E17" w14:paraId="65A47B3C" w14:textId="77777777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0F3F32CF" w14:textId="77777777" w:rsidR="00EF3E17" w:rsidRDefault="00EF3E17">
            <w:pPr>
              <w:snapToGrid w:val="0"/>
              <w:spacing w:after="80" w:line="100" w:lineRule="atLeast"/>
              <w:rPr>
                <w:b/>
              </w:rPr>
            </w:pPr>
            <w:r>
              <w:rPr>
                <w:b/>
              </w:rPr>
              <w:t>ID chyby</w:t>
            </w:r>
          </w:p>
        </w:tc>
        <w:tc>
          <w:tcPr>
            <w:tcW w:w="8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068CE11B" w14:textId="77777777" w:rsidR="00EF3E17" w:rsidRDefault="00EF3E17">
            <w:pPr>
              <w:snapToGrid w:val="0"/>
              <w:spacing w:after="80" w:line="100" w:lineRule="atLeast"/>
              <w:rPr>
                <w:b/>
              </w:rPr>
            </w:pPr>
            <w:r>
              <w:rPr>
                <w:b/>
              </w:rPr>
              <w:t>Popis chyby</w:t>
            </w:r>
          </w:p>
        </w:tc>
      </w:tr>
      <w:tr w:rsidR="00EF3E17" w14:paraId="017B4E44" w14:textId="77777777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89000" w14:textId="77777777" w:rsidR="00EF3E17" w:rsidRDefault="00EF3E17">
            <w:pPr>
              <w:snapToGrid w:val="0"/>
              <w:spacing w:after="80" w:line="100" w:lineRule="atLeast"/>
            </w:pPr>
            <w:r>
              <w:t>1</w:t>
            </w:r>
          </w:p>
        </w:tc>
        <w:tc>
          <w:tcPr>
            <w:tcW w:w="8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93CB9" w14:textId="77777777" w:rsidR="00EF3E17" w:rsidRDefault="00EF3E17">
            <w:pPr>
              <w:snapToGrid w:val="0"/>
              <w:spacing w:after="80" w:line="100" w:lineRule="atLeast"/>
            </w:pPr>
            <w:r>
              <w:t>Uživatel nemá ke službě dostatečné oprávnění</w:t>
            </w:r>
          </w:p>
        </w:tc>
      </w:tr>
      <w:tr w:rsidR="00EF3E17" w14:paraId="43F55507" w14:textId="77777777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63DFF" w14:textId="77777777" w:rsidR="00EF3E17" w:rsidRDefault="00EF3E17">
            <w:pPr>
              <w:snapToGrid w:val="0"/>
              <w:spacing w:after="80" w:line="100" w:lineRule="atLeast"/>
            </w:pPr>
            <w:r>
              <w:t>2</w:t>
            </w:r>
          </w:p>
        </w:tc>
        <w:tc>
          <w:tcPr>
            <w:tcW w:w="8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561CA" w14:textId="77777777" w:rsidR="00EF3E17" w:rsidRDefault="0038209A">
            <w:pPr>
              <w:snapToGrid w:val="0"/>
              <w:spacing w:after="80" w:line="100" w:lineRule="atLeast"/>
            </w:pPr>
            <w:r>
              <w:t>Nebyl zadán žádný dotaz.</w:t>
            </w:r>
          </w:p>
        </w:tc>
      </w:tr>
    </w:tbl>
    <w:p w14:paraId="35CBD4CC" w14:textId="77777777" w:rsidR="00EF3E17" w:rsidRDefault="00EF3E17">
      <w:pPr>
        <w:spacing w:after="80"/>
      </w:pPr>
    </w:p>
    <w:p w14:paraId="67AF551F" w14:textId="77777777" w:rsidR="00EF3E17" w:rsidRDefault="00EF3E17"/>
    <w:p w14:paraId="4C617D3F" w14:textId="597C4F91" w:rsidR="00EF3E17" w:rsidRDefault="00EF3E17">
      <w:pPr>
        <w:pStyle w:val="Nadpis2"/>
        <w:pageBreakBefore/>
      </w:pPr>
      <w:bookmarkStart w:id="22" w:name="__RefHeading__21_1261382674"/>
      <w:bookmarkStart w:id="23" w:name="_Toc187312325"/>
      <w:bookmarkEnd w:id="22"/>
      <w:r>
        <w:lastRenderedPageBreak/>
        <w:t>RDM_</w:t>
      </w:r>
      <w:proofErr w:type="gramStart"/>
      <w:r>
        <w:t>POI01</w:t>
      </w:r>
      <w:r w:rsidR="00B35283">
        <w:t>B</w:t>
      </w:r>
      <w:r>
        <w:t xml:space="preserve"> - Založení</w:t>
      </w:r>
      <w:proofErr w:type="gramEnd"/>
      <w:r>
        <w:t xml:space="preserve"> subjektu a </w:t>
      </w:r>
      <w:r w:rsidR="00B35283">
        <w:t xml:space="preserve">jeho </w:t>
      </w:r>
      <w:r>
        <w:t>podpory</w:t>
      </w:r>
      <w:bookmarkEnd w:id="23"/>
    </w:p>
    <w:p w14:paraId="530EC4CF" w14:textId="1392593F" w:rsidR="00EF3E17" w:rsidRDefault="00EF3E17" w:rsidP="00B31073">
      <w:pPr>
        <w:spacing w:after="120"/>
      </w:pPr>
      <w:r>
        <w:t>Služba RDM_POI01</w:t>
      </w:r>
      <w:r w:rsidR="00B35283">
        <w:t>B</w:t>
      </w:r>
      <w:r>
        <w:t xml:space="preserve"> (</w:t>
      </w:r>
      <w:proofErr w:type="spellStart"/>
      <w:r>
        <w:rPr>
          <w:b/>
        </w:rPr>
        <w:t>PO</w:t>
      </w:r>
      <w:r>
        <w:t>dpora</w:t>
      </w:r>
      <w:proofErr w:type="spellEnd"/>
      <w:r>
        <w:t xml:space="preserve"> – </w:t>
      </w:r>
      <w:r>
        <w:rPr>
          <w:b/>
        </w:rPr>
        <w:t>I</w:t>
      </w:r>
      <w:r>
        <w:t>nsert) umožňuje:</w:t>
      </w:r>
    </w:p>
    <w:p w14:paraId="78A11AC1" w14:textId="6F82F807" w:rsidR="00EF3E17" w:rsidRDefault="00EF3E17" w:rsidP="00B31073">
      <w:pPr>
        <w:numPr>
          <w:ilvl w:val="0"/>
          <w:numId w:val="7"/>
        </w:numPr>
        <w:spacing w:after="120"/>
        <w:ind w:left="0" w:firstLine="0"/>
      </w:pPr>
      <w:r>
        <w:t>založit subjekt</w:t>
      </w:r>
      <w:r w:rsidR="00D306BB">
        <w:t xml:space="preserve"> a</w:t>
      </w:r>
    </w:p>
    <w:p w14:paraId="3C257C8A" w14:textId="462851E1" w:rsidR="00EF3E17" w:rsidRDefault="00EF3E17" w:rsidP="00B31073">
      <w:pPr>
        <w:numPr>
          <w:ilvl w:val="0"/>
          <w:numId w:val="7"/>
        </w:numPr>
        <w:ind w:left="0" w:firstLine="0"/>
      </w:pPr>
      <w:r>
        <w:t>vlož</w:t>
      </w:r>
      <w:r w:rsidR="00B35283">
        <w:t>it</w:t>
      </w:r>
      <w:r>
        <w:t xml:space="preserve"> záznam o přidělené podpoře</w:t>
      </w:r>
    </w:p>
    <w:p w14:paraId="05278F8E" w14:textId="77777777" w:rsidR="00EF3E17" w:rsidRDefault="00EF3E17" w:rsidP="00B31073">
      <w:r>
        <w:t>Ke službě je autorizován uživatel s rolí EDITOR (pro oblast MZe i UOHS) s tím, že RDM kontroluje i oblast, do které má být podpora poskytnuta. Nemá-li k dané oblasti uživatel oprávnění, je zápis odmítnut.</w:t>
      </w:r>
    </w:p>
    <w:p w14:paraId="59BAF0C2" w14:textId="77777777" w:rsidR="00EF3E17" w:rsidRDefault="00EF3E17" w:rsidP="00B31073">
      <w:r>
        <w:t>Služba z pohledu uživatele zjednodušuje zadání podpory. Poskytovatel na vstupu uvede všechny požadované údaje „na jednom místě“ a služba vnitřně provede potřebné vkládací operace.</w:t>
      </w:r>
    </w:p>
    <w:p w14:paraId="61C02FF0" w14:textId="40221A41" w:rsidR="00BD6A9D" w:rsidRDefault="00BD6A9D" w:rsidP="00B31073">
      <w:r>
        <w:t>Ve službě je možné i nadále uvádět účetní období, ale pro nařízení platná od roku 2025 již nejsou vyžadována.</w:t>
      </w:r>
    </w:p>
    <w:p w14:paraId="73B328D3" w14:textId="77777777" w:rsidR="00EF3E17" w:rsidRDefault="00EF3E17" w:rsidP="00B31073">
      <w:r>
        <w:t>Systém ověří, zda subjekt (příjemce podpory) s předanými vstupními identifikátory v RDM existuje. Pokud ne, subjekt založí</w:t>
      </w:r>
      <w:r w:rsidR="00FC3152">
        <w:t xml:space="preserve"> s využitím dat ze Základních registrů</w:t>
      </w:r>
      <w:r>
        <w:t>.</w:t>
      </w:r>
    </w:p>
    <w:p w14:paraId="6F07F969" w14:textId="504B9A58" w:rsidR="00B35283" w:rsidRDefault="004F164F" w:rsidP="00B31073">
      <w:r>
        <w:t xml:space="preserve">Služba má nastaven </w:t>
      </w:r>
      <w:proofErr w:type="spellStart"/>
      <w:r>
        <w:t>timeout</w:t>
      </w:r>
      <w:proofErr w:type="spellEnd"/>
      <w:r>
        <w:t xml:space="preserve"> na 5 minut. Pokud nedojde k odpovědi v tomto čase je potřeba ověřit založení podpory </w:t>
      </w:r>
      <w:r>
        <w:rPr>
          <w:rFonts w:cs="Arial"/>
          <w:lang w:eastAsia="cs-CZ"/>
        </w:rPr>
        <w:t>pomocí služby RDM_SUS01A</w:t>
      </w:r>
      <w:r>
        <w:t>.</w:t>
      </w:r>
    </w:p>
    <w:p w14:paraId="1291CD52" w14:textId="65991E82" w:rsidR="007F138E" w:rsidRDefault="00EF3E17" w:rsidP="003F5FB0">
      <w:pPr>
        <w:pStyle w:val="Zkladntext"/>
      </w:pPr>
      <w:r>
        <w:t>Služba se snaží zabránit duplicitnímu zadání podpory (například důsledkem předčasného ukončení spojení apod.) Proto kontroluje, jestli se uživatel nepokouší v průběhu krátkého čas</w:t>
      </w:r>
      <w:r w:rsidR="00D306BB">
        <w:t>ového úseku</w:t>
      </w:r>
      <w:r>
        <w:t xml:space="preserve"> zadat stejnému příjemci podporu ve stejné výši a se stejným datem přidělení. Podpora identifikovaná jako duplicitní není založena a služba odpoví chybovým hlášením.</w:t>
      </w:r>
    </w:p>
    <w:p w14:paraId="7E7E901D" w14:textId="77777777" w:rsidR="00EF3E17" w:rsidRDefault="00EF3E17" w:rsidP="00B31073">
      <w:pPr>
        <w:pStyle w:val="Zkladntext"/>
        <w:ind w:left="426"/>
      </w:pPr>
      <w:r>
        <w:t>Kontroluje se tedy:</w:t>
      </w:r>
    </w:p>
    <w:p w14:paraId="586B93C2" w14:textId="77777777" w:rsidR="00EF3E17" w:rsidRDefault="00EF3E17" w:rsidP="00B31073">
      <w:pPr>
        <w:pStyle w:val="Zkladntext"/>
        <w:numPr>
          <w:ilvl w:val="1"/>
          <w:numId w:val="10"/>
        </w:numPr>
        <w:tabs>
          <w:tab w:val="left" w:pos="0"/>
        </w:tabs>
        <w:spacing w:after="0"/>
        <w:ind w:left="426"/>
      </w:pPr>
      <w:r>
        <w:t>DN uživatele, který vkládá podporu</w:t>
      </w:r>
    </w:p>
    <w:p w14:paraId="3210509F" w14:textId="77777777" w:rsidR="00EF3E17" w:rsidRDefault="00EF3E17" w:rsidP="00B31073">
      <w:pPr>
        <w:pStyle w:val="Zkladntext"/>
        <w:numPr>
          <w:ilvl w:val="1"/>
          <w:numId w:val="10"/>
        </w:numPr>
        <w:tabs>
          <w:tab w:val="left" w:pos="0"/>
        </w:tabs>
        <w:spacing w:after="0"/>
        <w:ind w:left="426"/>
      </w:pPr>
      <w:r>
        <w:t>SZR-ID příjemce</w:t>
      </w:r>
    </w:p>
    <w:p w14:paraId="36F1A0C1" w14:textId="77777777" w:rsidR="00EF3E17" w:rsidRDefault="00EF3E17" w:rsidP="00B31073">
      <w:pPr>
        <w:pStyle w:val="Zkladntext"/>
        <w:numPr>
          <w:ilvl w:val="1"/>
          <w:numId w:val="10"/>
        </w:numPr>
        <w:tabs>
          <w:tab w:val="left" w:pos="0"/>
        </w:tabs>
        <w:spacing w:after="0"/>
        <w:ind w:left="426"/>
      </w:pPr>
      <w:r>
        <w:t>částka a měna</w:t>
      </w:r>
    </w:p>
    <w:p w14:paraId="6EB0E068" w14:textId="77777777" w:rsidR="00EF3E17" w:rsidRDefault="00EF3E17" w:rsidP="00B31073">
      <w:pPr>
        <w:pStyle w:val="Zkladntext"/>
        <w:numPr>
          <w:ilvl w:val="1"/>
          <w:numId w:val="10"/>
        </w:numPr>
        <w:tabs>
          <w:tab w:val="left" w:pos="0"/>
        </w:tabs>
        <w:spacing w:after="0"/>
        <w:ind w:left="426"/>
      </w:pPr>
      <w:r>
        <w:t>datum poskytnutí</w:t>
      </w:r>
    </w:p>
    <w:p w14:paraId="4B87E99E" w14:textId="696FBEC6" w:rsidR="00B35283" w:rsidRDefault="00B35283" w:rsidP="00B31073">
      <w:pPr>
        <w:pStyle w:val="Zkladntext"/>
        <w:numPr>
          <w:ilvl w:val="1"/>
          <w:numId w:val="10"/>
        </w:numPr>
        <w:tabs>
          <w:tab w:val="left" w:pos="0"/>
        </w:tabs>
        <w:spacing w:after="0"/>
        <w:ind w:left="426"/>
      </w:pPr>
      <w:r>
        <w:t>č.j. poskytovatele</w:t>
      </w:r>
    </w:p>
    <w:p w14:paraId="542EACCC" w14:textId="1A5683AC" w:rsidR="00B35283" w:rsidRDefault="00B35283" w:rsidP="00B31073">
      <w:pPr>
        <w:pStyle w:val="Zkladntext"/>
        <w:numPr>
          <w:ilvl w:val="1"/>
          <w:numId w:val="10"/>
        </w:numPr>
        <w:tabs>
          <w:tab w:val="left" w:pos="0"/>
        </w:tabs>
        <w:spacing w:after="0"/>
        <w:ind w:left="426"/>
      </w:pPr>
      <w:r>
        <w:t>č.j. příjemce</w:t>
      </w:r>
    </w:p>
    <w:p w14:paraId="38FD5B78" w14:textId="2EF93CE5" w:rsidR="0041206D" w:rsidRDefault="00EF3E17" w:rsidP="0041206D">
      <w:pPr>
        <w:pStyle w:val="Zkladntext"/>
        <w:numPr>
          <w:ilvl w:val="1"/>
          <w:numId w:val="10"/>
        </w:numPr>
        <w:tabs>
          <w:tab w:val="left" w:pos="0"/>
        </w:tabs>
        <w:spacing w:after="0"/>
        <w:ind w:left="426"/>
      </w:pPr>
      <w:r>
        <w:t>čas vložení do RDM (tolerance v konfiguraci – počáteční nastavení 1 hod.)</w:t>
      </w:r>
    </w:p>
    <w:p w14:paraId="3371BF5E" w14:textId="19305402" w:rsidR="00107D71" w:rsidRDefault="00107D71" w:rsidP="00107D71">
      <w:pPr>
        <w:pStyle w:val="Zkladntext"/>
        <w:spacing w:before="240"/>
      </w:pPr>
      <w:r>
        <w:t>Práce s režimem podpory („dotačním programem“):</w:t>
      </w:r>
    </w:p>
    <w:p w14:paraId="2DC746ED" w14:textId="44FBF590" w:rsidR="00107D71" w:rsidRDefault="00107D71" w:rsidP="00107D71">
      <w:pPr>
        <w:pStyle w:val="Zkladntext"/>
        <w:numPr>
          <w:ilvl w:val="1"/>
          <w:numId w:val="10"/>
        </w:numPr>
        <w:tabs>
          <w:tab w:val="left" w:pos="0"/>
        </w:tabs>
        <w:spacing w:after="0"/>
        <w:ind w:left="426"/>
      </w:pPr>
      <w:r>
        <w:t>Pokud není element na vstupu uveden, jedná se „ad-hoc“ podporu.</w:t>
      </w:r>
    </w:p>
    <w:p w14:paraId="50F8BA67" w14:textId="41B6434C" w:rsidR="00107D71" w:rsidRDefault="00107D71" w:rsidP="00107D71">
      <w:pPr>
        <w:pStyle w:val="Zkladntext"/>
        <w:numPr>
          <w:ilvl w:val="1"/>
          <w:numId w:val="10"/>
        </w:numPr>
        <w:tabs>
          <w:tab w:val="left" w:pos="0"/>
        </w:tabs>
        <w:spacing w:after="0"/>
        <w:ind w:left="426"/>
      </w:pPr>
      <w:r>
        <w:t xml:space="preserve">Pokud je element uveden, kontroluje se </w:t>
      </w:r>
      <w:r w:rsidR="00BD6A9D">
        <w:t>název režimu</w:t>
      </w:r>
      <w:r w:rsidR="00DF5729">
        <w:t xml:space="preserve"> po odstranění diakritiky a netisknutelných znaků</w:t>
      </w:r>
      <w:r>
        <w:t xml:space="preserve"> v existujících hodnotách v</w:t>
      </w:r>
      <w:r w:rsidR="00DF5729">
        <w:t> </w:t>
      </w:r>
      <w:r>
        <w:t>číselníku pro daného poskytovatele.</w:t>
      </w:r>
    </w:p>
    <w:p w14:paraId="5CE04CAD" w14:textId="6518048F" w:rsidR="0041206D" w:rsidRDefault="00107D71" w:rsidP="00107D71">
      <w:pPr>
        <w:pStyle w:val="Zkladntext"/>
        <w:numPr>
          <w:ilvl w:val="1"/>
          <w:numId w:val="10"/>
        </w:numPr>
        <w:tabs>
          <w:tab w:val="left" w:pos="0"/>
        </w:tabs>
        <w:spacing w:after="0"/>
        <w:ind w:left="426"/>
      </w:pPr>
      <w:r>
        <w:t xml:space="preserve">Pokud je daný </w:t>
      </w:r>
      <w:r w:rsidR="00DF5729">
        <w:t>název režimu</w:t>
      </w:r>
      <w:r>
        <w:t xml:space="preserve"> nalezen, porovnají se položky datum od-do a pokud je v nich přesná shoda, zápis proběhne. </w:t>
      </w:r>
      <w:r w:rsidRPr="00107D71">
        <w:rPr>
          <w:b/>
          <w:bCs/>
        </w:rPr>
        <w:t>Pokud shoda není, vrátí služba byznys chybu a záznam podpory není založen.</w:t>
      </w:r>
    </w:p>
    <w:p w14:paraId="2F998438" w14:textId="77777777" w:rsidR="00107D71" w:rsidRDefault="00107D71" w:rsidP="00107D71">
      <w:pPr>
        <w:pStyle w:val="Zkladntext"/>
        <w:spacing w:before="240"/>
      </w:pPr>
      <w:r>
        <w:t>Element NACE je povinný až od roku 1.1.2026.</w:t>
      </w:r>
    </w:p>
    <w:p w14:paraId="4D2FA18B" w14:textId="77777777" w:rsidR="00EF3E17" w:rsidRDefault="00EF3E17">
      <w:pPr>
        <w:pStyle w:val="Nadpis3"/>
        <w:numPr>
          <w:ilvl w:val="0"/>
          <w:numId w:val="0"/>
        </w:numPr>
        <w:tabs>
          <w:tab w:val="left" w:pos="0"/>
        </w:tabs>
        <w:spacing w:after="0"/>
        <w:ind w:left="720" w:hanging="720"/>
      </w:pPr>
      <w:bookmarkStart w:id="24" w:name="__RefHeading__23_1261382674"/>
      <w:bookmarkStart w:id="25" w:name="_Toc187312326"/>
      <w:bookmarkEnd w:id="24"/>
      <w:r>
        <w:lastRenderedPageBreak/>
        <w:t>Vstup:</w:t>
      </w:r>
      <w:bookmarkEnd w:id="25"/>
    </w:p>
    <w:tbl>
      <w:tblPr>
        <w:tblW w:w="9297" w:type="dxa"/>
        <w:tblInd w:w="65" w:type="dxa"/>
        <w:tblLayout w:type="fixed"/>
        <w:tblLook w:val="0000" w:firstRow="0" w:lastRow="0" w:firstColumn="0" w:lastColumn="0" w:noHBand="0" w:noVBand="0"/>
      </w:tblPr>
      <w:tblGrid>
        <w:gridCol w:w="255"/>
        <w:gridCol w:w="23"/>
        <w:gridCol w:w="215"/>
        <w:gridCol w:w="21"/>
        <w:gridCol w:w="2393"/>
        <w:gridCol w:w="3687"/>
        <w:gridCol w:w="850"/>
        <w:gridCol w:w="1810"/>
        <w:gridCol w:w="20"/>
        <w:gridCol w:w="23"/>
      </w:tblGrid>
      <w:tr w:rsidR="00EF3E17" w14:paraId="60E15A1C" w14:textId="77777777" w:rsidTr="000C7F24">
        <w:tc>
          <w:tcPr>
            <w:tcW w:w="2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7552A5D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Element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946F598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Popis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248B0D2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Výskyt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B431A6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Typ</w:t>
            </w:r>
          </w:p>
        </w:tc>
      </w:tr>
      <w:tr w:rsidR="00EF3E17" w14:paraId="75782B7C" w14:textId="77777777" w:rsidTr="000C7F24">
        <w:tc>
          <w:tcPr>
            <w:tcW w:w="2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4AD5D7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A61A4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IČ subjektu. Hodnota musí splňovat požadavky na formát IČ.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07D76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0-1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9EA23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VARCHAR2(8)</w:t>
            </w:r>
          </w:p>
        </w:tc>
      </w:tr>
      <w:tr w:rsidR="00EF3E17" w14:paraId="55D7E352" w14:textId="77777777" w:rsidTr="000C7F24">
        <w:tc>
          <w:tcPr>
            <w:tcW w:w="2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92E08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RC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7B7A8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RČ subjektu. Hodnota musí splňovat požadavky na formát RČ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D7E32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0-1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F4006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VARCHAR2(10)</w:t>
            </w:r>
          </w:p>
        </w:tc>
      </w:tr>
      <w:tr w:rsidR="00890DE5" w14:paraId="6DBF8C77" w14:textId="77777777" w:rsidTr="000C7F24">
        <w:tc>
          <w:tcPr>
            <w:tcW w:w="2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8A305" w14:textId="77777777" w:rsidR="00890DE5" w:rsidRDefault="00890DE5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CISOP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2D5AD" w14:textId="77777777" w:rsidR="00890DE5" w:rsidRDefault="002E2785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Číslo dokladu totožnosti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C260B" w14:textId="77777777" w:rsidR="00890DE5" w:rsidRDefault="00890DE5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0-1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C1F75" w14:textId="77777777" w:rsidR="00890DE5" w:rsidRDefault="002E2785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VARCHAR2(35)</w:t>
            </w:r>
          </w:p>
        </w:tc>
      </w:tr>
      <w:tr w:rsidR="00890DE5" w14:paraId="10FE82F2" w14:textId="77777777" w:rsidTr="000C7F24">
        <w:tc>
          <w:tcPr>
            <w:tcW w:w="2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C9D93" w14:textId="77777777" w:rsidR="00890DE5" w:rsidRDefault="00890DE5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DOKLAD_TYP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6036C" w14:textId="77777777" w:rsidR="00890DE5" w:rsidRDefault="002E2785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Typ dokladu totožnosti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ADF2BE" w14:textId="77777777" w:rsidR="00890DE5" w:rsidRDefault="002E2785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0-1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638D1" w14:textId="77777777" w:rsidR="00890DE5" w:rsidRDefault="002142F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NUMBER</w:t>
            </w:r>
          </w:p>
        </w:tc>
      </w:tr>
      <w:tr w:rsidR="00890DE5" w14:paraId="3895E15C" w14:textId="77777777" w:rsidTr="000C7F24">
        <w:tc>
          <w:tcPr>
            <w:tcW w:w="2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2294D" w14:textId="77777777" w:rsidR="00890DE5" w:rsidRDefault="00890DE5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JMENO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728F7" w14:textId="77777777" w:rsidR="00890DE5" w:rsidRDefault="002E2785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Jméno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B7C33" w14:textId="77777777" w:rsidR="00890DE5" w:rsidRDefault="002E2785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0-1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87CBA" w14:textId="77777777" w:rsidR="00890DE5" w:rsidRDefault="002E2785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VARCHAR2(24)</w:t>
            </w:r>
          </w:p>
        </w:tc>
      </w:tr>
      <w:tr w:rsidR="00890DE5" w14:paraId="105A4F51" w14:textId="77777777" w:rsidTr="000C7F24">
        <w:tc>
          <w:tcPr>
            <w:tcW w:w="2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34E93" w14:textId="77777777" w:rsidR="00890DE5" w:rsidRDefault="00890DE5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PRIJMENI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A5A88" w14:textId="77777777" w:rsidR="00890DE5" w:rsidRDefault="002E2785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Příjmení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FFA48" w14:textId="77777777" w:rsidR="00890DE5" w:rsidRDefault="002E2785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0-1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1850E" w14:textId="77777777" w:rsidR="00890DE5" w:rsidRDefault="002E2785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VARCHAR2(35)</w:t>
            </w:r>
          </w:p>
        </w:tc>
      </w:tr>
      <w:tr w:rsidR="00890DE5" w14:paraId="02CA4859" w14:textId="77777777" w:rsidTr="000C7F24">
        <w:tc>
          <w:tcPr>
            <w:tcW w:w="2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1992F" w14:textId="77777777" w:rsidR="00890DE5" w:rsidRDefault="00890DE5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DATNAROZ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E9A36" w14:textId="77777777" w:rsidR="00890DE5" w:rsidRDefault="002E2785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Datum narození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EC017" w14:textId="77777777" w:rsidR="00890DE5" w:rsidRDefault="002E2785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0-1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C0E37" w14:textId="77777777" w:rsidR="00890DE5" w:rsidRDefault="002E2785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DATE</w:t>
            </w:r>
          </w:p>
        </w:tc>
      </w:tr>
      <w:tr w:rsidR="00EF3E17" w14:paraId="3EC419BC" w14:textId="77777777" w:rsidTr="000C7F24">
        <w:tc>
          <w:tcPr>
            <w:tcW w:w="2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6352E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SUBJEKTID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2FE0F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Identifikátor subjektu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92F7D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0-1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F7E11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NUMBER</w:t>
            </w:r>
          </w:p>
        </w:tc>
      </w:tr>
      <w:tr w:rsidR="00EF3E17" w14:paraId="768BDF89" w14:textId="77777777" w:rsidTr="000C7F24">
        <w:tc>
          <w:tcPr>
            <w:tcW w:w="2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C06AF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SEZNAM_UO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922B1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Element seznamu účetních období.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4C635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0-1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493ED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</w:tr>
      <w:tr w:rsidR="00EF3E17" w14:paraId="63E30912" w14:textId="77777777" w:rsidTr="000C7F24">
        <w:tc>
          <w:tcPr>
            <w:tcW w:w="2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B6EF2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PODPORA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C3493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Element vkládané PODPORY.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9AC36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09864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</w:tr>
      <w:tr w:rsidR="00EF3E17" w14:paraId="5AC8C83D" w14:textId="77777777" w:rsidTr="000C7F24">
        <w:tc>
          <w:tcPr>
            <w:tcW w:w="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17DFE217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6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02F14B13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Element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7DD9CCA6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Popis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278CF7B7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Výskyt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6607F82D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Typ</w:t>
            </w:r>
          </w:p>
        </w:tc>
      </w:tr>
      <w:tr w:rsidR="00EF3E17" w14:paraId="24D17847" w14:textId="77777777" w:rsidTr="000C7F24">
        <w:tc>
          <w:tcPr>
            <w:tcW w:w="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3B6A998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6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1951976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SEZNAM_UO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FFEBD9F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Element seznamu účetní období. Poskytovatel vyplňuje požadovaný seznam 3 kontrolovaných období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ABD8368" w14:textId="77777777" w:rsidR="00EF3E17" w:rsidRDefault="00BC613B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0-1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67165C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</w:tr>
      <w:tr w:rsidR="00EF3E17" w14:paraId="493D1BBF" w14:textId="77777777" w:rsidTr="000C7F24">
        <w:tc>
          <w:tcPr>
            <w:tcW w:w="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FFFC2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6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35F4A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UCETNI_OBDOBI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B5AFF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Element účetního období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EBC8E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1-n</w:t>
            </w:r>
            <w:proofErr w:type="gramEnd"/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49536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</w:tr>
      <w:tr w:rsidR="00EF3E17" w14:paraId="07BC8E79" w14:textId="77777777" w:rsidTr="000C7F24">
        <w:tc>
          <w:tcPr>
            <w:tcW w:w="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485E5424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65CEB62D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462FD907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Element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34A5C4F9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Popis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56825FB8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Výskyt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629EF8D2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Typ</w:t>
            </w:r>
          </w:p>
        </w:tc>
      </w:tr>
      <w:tr w:rsidR="00EF3E17" w14:paraId="2F57ACD2" w14:textId="77777777" w:rsidTr="000C7F24">
        <w:tc>
          <w:tcPr>
            <w:tcW w:w="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7B266EF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223DAC1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48C0895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UCETNI_OBDOBI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B32409A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Element účetního období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1E5332F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0E94062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</w:tr>
      <w:tr w:rsidR="00EF3E17" w14:paraId="23698A0D" w14:textId="77777777" w:rsidTr="000C7F24">
        <w:tc>
          <w:tcPr>
            <w:tcW w:w="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DB720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7215D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7C55A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ID_UO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ADBFF" w14:textId="77777777" w:rsidR="00EF3E17" w:rsidRDefault="008D69CB">
            <w:pPr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8D69CB">
              <w:rPr>
                <w:rFonts w:cs="Arial"/>
                <w:sz w:val="18"/>
                <w:szCs w:val="18"/>
              </w:rPr>
              <w:t>Identifikátor účetního období. Je vracen ve všech výstupech, na vstupu je ignorován.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6985C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0-1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FC948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NUMBER</w:t>
            </w:r>
          </w:p>
        </w:tc>
      </w:tr>
      <w:tr w:rsidR="00EF3E17" w14:paraId="778495DC" w14:textId="77777777" w:rsidTr="000C7F24">
        <w:tc>
          <w:tcPr>
            <w:tcW w:w="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1E5B9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6AB3F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45CD6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DATUM_OD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A6C7C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Datum počátku účetního období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0BCDF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A7919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DATE</w:t>
            </w:r>
          </w:p>
        </w:tc>
      </w:tr>
      <w:tr w:rsidR="00EF3E17" w14:paraId="66193F9D" w14:textId="77777777" w:rsidTr="000C7F24">
        <w:tc>
          <w:tcPr>
            <w:tcW w:w="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61AB3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B0F95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196B4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DATUM_DO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F4D7C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Datum konce účetního období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C5C93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834AA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DATE</w:t>
            </w:r>
          </w:p>
        </w:tc>
      </w:tr>
      <w:tr w:rsidR="00EF3E17" w14:paraId="4D44C0A3" w14:textId="77777777" w:rsidTr="000C7F24">
        <w:tc>
          <w:tcPr>
            <w:tcW w:w="2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71AA4C6A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Element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2D426B4E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Popis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681B5F48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Výskyt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7D234616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Typ</w:t>
            </w:r>
          </w:p>
        </w:tc>
      </w:tr>
      <w:tr w:rsidR="00EF3E17" w14:paraId="77B05E9D" w14:textId="77777777" w:rsidTr="000C7F24">
        <w:tc>
          <w:tcPr>
            <w:tcW w:w="2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19F16C9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PODPORA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F3A1A9A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31B49E7" w14:textId="77777777" w:rsidR="00EF3E17" w:rsidRDefault="00BC613B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0-1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8EF1975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</w:tr>
      <w:tr w:rsidR="00EF3E17" w14:paraId="34FE7CDF" w14:textId="77777777" w:rsidTr="000C7F24"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AA751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1B90D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OBLAST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04ED68" w14:textId="086913A4" w:rsidR="00EF3E17" w:rsidRDefault="00EF3E17">
            <w:pPr>
              <w:snapToGrid w:val="0"/>
              <w:spacing w:after="0" w:line="100" w:lineRule="atLeast"/>
              <w:rPr>
                <w:rFonts w:eastAsia="Times New Roman" w:cs="Arial"/>
                <w:b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 xml:space="preserve">Identifikace oblasti – hodnoty z číselníku (aktuální možné hodnoty </w:t>
            </w:r>
            <w:r>
              <w:rPr>
                <w:rFonts w:eastAsia="Times New Roman" w:cs="Arial"/>
                <w:b/>
                <w:sz w:val="18"/>
                <w:szCs w:val="18"/>
                <w:lang w:val="en-US"/>
              </w:rPr>
              <w:t>ZP|RY|</w:t>
            </w:r>
            <w:r w:rsidR="003F5FB0">
              <w:rPr>
                <w:rFonts w:eastAsia="Times New Roman" w:cs="Arial"/>
                <w:b/>
                <w:sz w:val="18"/>
                <w:szCs w:val="18"/>
                <w:lang w:val="en-US"/>
              </w:rPr>
              <w:t>DO|</w:t>
            </w:r>
            <w:r>
              <w:rPr>
                <w:rFonts w:eastAsia="Times New Roman" w:cs="Arial"/>
                <w:b/>
                <w:sz w:val="18"/>
                <w:szCs w:val="18"/>
                <w:lang w:val="en-US"/>
              </w:rPr>
              <w:t>OS</w:t>
            </w:r>
            <w:r w:rsidR="00F9490F">
              <w:rPr>
                <w:rFonts w:eastAsia="Times New Roman" w:cs="Arial"/>
                <w:b/>
                <w:sz w:val="18"/>
                <w:szCs w:val="18"/>
                <w:lang w:val="en-US"/>
              </w:rPr>
              <w:t>|SL</w:t>
            </w:r>
            <w:r>
              <w:rPr>
                <w:rFonts w:eastAsia="Times New Roman" w:cs="Arial"/>
                <w:b/>
                <w:sz w:val="18"/>
                <w:szCs w:val="18"/>
                <w:lang w:val="en-US"/>
              </w:rPr>
              <w:t>)</w:t>
            </w:r>
            <w:r w:rsidRPr="00F9490F">
              <w:rPr>
                <w:rFonts w:eastAsia="Times New Roman" w:cs="Arial"/>
                <w:sz w:val="18"/>
                <w:szCs w:val="18"/>
                <w:lang w:val="en-US"/>
              </w:rPr>
              <w:t xml:space="preserve"> – je </w:t>
            </w:r>
            <w:proofErr w:type="spellStart"/>
            <w:r w:rsidRPr="00F9490F">
              <w:rPr>
                <w:rFonts w:eastAsia="Times New Roman" w:cs="Arial"/>
                <w:sz w:val="18"/>
                <w:szCs w:val="18"/>
                <w:lang w:val="en-US"/>
              </w:rPr>
              <w:t>řešeno</w:t>
            </w:r>
            <w:proofErr w:type="spellEnd"/>
            <w:r w:rsidRPr="00F9490F">
              <w:rPr>
                <w:rFonts w:eastAsia="Times New Roman" w:cs="Arial"/>
                <w:sz w:val="18"/>
                <w:szCs w:val="18"/>
                <w:lang w:val="en-US"/>
              </w:rPr>
              <w:t xml:space="preserve"> v XSD </w:t>
            </w:r>
            <w:proofErr w:type="spellStart"/>
            <w:r w:rsidRPr="00F9490F">
              <w:rPr>
                <w:rFonts w:eastAsia="Times New Roman" w:cs="Arial"/>
                <w:sz w:val="18"/>
                <w:szCs w:val="18"/>
                <w:lang w:val="en-US"/>
              </w:rPr>
              <w:t>pomocí</w:t>
            </w:r>
            <w:proofErr w:type="spellEnd"/>
            <w:r w:rsidRPr="00F9490F">
              <w:rPr>
                <w:rFonts w:eastAsia="Times New Roman" w:cs="Arial"/>
                <w:sz w:val="18"/>
                <w:szCs w:val="18"/>
                <w:lang w:val="en-US"/>
              </w:rPr>
              <w:t xml:space="preserve"> enumeration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485C6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CD259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VARCHAR2(2)</w:t>
            </w:r>
          </w:p>
        </w:tc>
      </w:tr>
      <w:tr w:rsidR="00EF3E17" w14:paraId="73B7BC1A" w14:textId="77777777" w:rsidTr="000C7F24"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93701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8FD97C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DATUM_PRIDELENI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745C2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Datum přidělení podpory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C09E8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4C85F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DATE</w:t>
            </w:r>
          </w:p>
        </w:tc>
      </w:tr>
      <w:tr w:rsidR="00EF3E17" w14:paraId="73C13A66" w14:textId="77777777" w:rsidTr="000C7F24"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8183F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70AD2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MENA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6DD46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Identifikace měny (CZK – koruna česká, EUR – Euro)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3AF1B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16F22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CHAR(</w:t>
            </w:r>
            <w:proofErr w:type="gramEnd"/>
            <w:r>
              <w:rPr>
                <w:rFonts w:cs="Arial"/>
                <w:sz w:val="18"/>
                <w:szCs w:val="18"/>
              </w:rPr>
              <w:t>3)  </w:t>
            </w:r>
          </w:p>
        </w:tc>
      </w:tr>
      <w:tr w:rsidR="00EF3E17" w14:paraId="2E82064F" w14:textId="77777777" w:rsidTr="000C7F24"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A4D18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C7D3D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CASTKA_KC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D801A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Částka uvedená v měně CZK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8317F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0-1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FBCFD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NUMBER(</w:t>
            </w:r>
            <w:proofErr w:type="gramEnd"/>
            <w:r>
              <w:rPr>
                <w:rFonts w:cs="Arial"/>
                <w:sz w:val="18"/>
                <w:szCs w:val="18"/>
              </w:rPr>
              <w:t>15,3)  </w:t>
            </w:r>
          </w:p>
        </w:tc>
      </w:tr>
      <w:tr w:rsidR="00EF3E17" w14:paraId="7DDBFE88" w14:textId="77777777" w:rsidTr="000C7F24"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8DAB7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B8C67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CASTKA_EURO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610CD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Částka přidělené podpory uvedená v Euro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F69F5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0-1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09B8B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NUMBER(</w:t>
            </w:r>
            <w:proofErr w:type="gramEnd"/>
            <w:r>
              <w:rPr>
                <w:rFonts w:cs="Arial"/>
                <w:sz w:val="18"/>
                <w:szCs w:val="18"/>
              </w:rPr>
              <w:t>15,3)  </w:t>
            </w:r>
          </w:p>
        </w:tc>
      </w:tr>
      <w:tr w:rsidR="00EF3E17" w14:paraId="67AE0BF6" w14:textId="77777777" w:rsidTr="000C7F24"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0B2D8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A0A05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FORMA_PODPORY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F3DE7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Forma podpory dle platného číselníku.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6A9D4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DD480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NUMBER(</w:t>
            </w:r>
            <w:proofErr w:type="gramEnd"/>
            <w:r>
              <w:rPr>
                <w:rFonts w:cs="Arial"/>
                <w:sz w:val="18"/>
                <w:szCs w:val="18"/>
              </w:rPr>
              <w:t>3,0)   </w:t>
            </w:r>
          </w:p>
        </w:tc>
      </w:tr>
      <w:tr w:rsidR="00EF3E17" w14:paraId="79EA95DB" w14:textId="77777777" w:rsidTr="000C7F24"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DD7ED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166BA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UCEL_PODPORY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EE04A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Popis účelu podpory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F2DF5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2D6E3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VARCHAR2(1000)</w:t>
            </w:r>
          </w:p>
        </w:tc>
      </w:tr>
      <w:tr w:rsidR="00EF3E17" w14:paraId="36491E95" w14:textId="77777777" w:rsidTr="000C7F24"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83F921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94984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PRAVNI_AKT_POSKYTNUTI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647AF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Právní akt poskytnutí podpory dle platného číselníku.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8F2A5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17743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NUMBER</w:t>
            </w:r>
          </w:p>
        </w:tc>
      </w:tr>
      <w:tr w:rsidR="00EF3E17" w14:paraId="648C72A6" w14:textId="77777777" w:rsidTr="000C7F24"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6FA6B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1AEDE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CJ_POSKYTOVATEL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E45E0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ČJ poskytovatele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B8A4C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0-1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58356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VARCHAR2(1000)</w:t>
            </w:r>
          </w:p>
        </w:tc>
      </w:tr>
      <w:tr w:rsidR="00EF3E17" w14:paraId="64D270A0" w14:textId="77777777" w:rsidTr="000C7F24"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7469C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CB5A0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CJ_PRIJEMCE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084C7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ČJ příjemce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2B556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0-1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3856D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VARCHAR2(1000)</w:t>
            </w:r>
          </w:p>
        </w:tc>
      </w:tr>
      <w:tr w:rsidR="00397329" w:rsidRPr="00397329" w14:paraId="66B42CA1" w14:textId="77777777" w:rsidTr="000C7F24">
        <w:tblPrEx>
          <w:tblLook w:val="04A0" w:firstRow="1" w:lastRow="0" w:firstColumn="1" w:lastColumn="0" w:noHBand="0" w:noVBand="1"/>
        </w:tblPrEx>
        <w:trPr>
          <w:gridAfter w:val="1"/>
          <w:wAfter w:w="23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377FE1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bookmarkStart w:id="26" w:name="_Hlk11066221"/>
          </w:p>
        </w:tc>
        <w:tc>
          <w:tcPr>
            <w:tcW w:w="2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318479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>REZIM_PODPORY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B3F677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 xml:space="preserve">Element režimu podpory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030B46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>0-1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44051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</w:tr>
      <w:tr w:rsidR="00397329" w:rsidRPr="00397329" w14:paraId="4A195540" w14:textId="77777777" w:rsidTr="000C7F24">
        <w:tblPrEx>
          <w:tblLook w:val="04A0" w:firstRow="1" w:lastRow="0" w:firstColumn="1" w:lastColumn="0" w:noHBand="0" w:noVBand="1"/>
        </w:tblPrEx>
        <w:trPr>
          <w:gridAfter w:val="2"/>
          <w:wAfter w:w="43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6A6A6"/>
          </w:tcPr>
          <w:p w14:paraId="29210816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6A6A6"/>
            <w:hideMark/>
          </w:tcPr>
          <w:p w14:paraId="73400789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b/>
                <w:bCs/>
                <w:sz w:val="18"/>
                <w:szCs w:val="18"/>
              </w:rPr>
            </w:pPr>
            <w:r w:rsidRPr="00397329">
              <w:rPr>
                <w:rFonts w:cs="Arial"/>
                <w:b/>
                <w:bCs/>
                <w:sz w:val="18"/>
                <w:szCs w:val="18"/>
              </w:rPr>
              <w:t>Element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6A6A6"/>
            <w:hideMark/>
          </w:tcPr>
          <w:p w14:paraId="7A6E00E9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b/>
                <w:bCs/>
                <w:sz w:val="18"/>
                <w:szCs w:val="18"/>
              </w:rPr>
            </w:pPr>
            <w:r w:rsidRPr="00397329">
              <w:rPr>
                <w:rFonts w:cs="Arial"/>
                <w:b/>
                <w:bCs/>
                <w:sz w:val="18"/>
                <w:szCs w:val="18"/>
              </w:rPr>
              <w:t>Popis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6A6A6"/>
            <w:hideMark/>
          </w:tcPr>
          <w:p w14:paraId="6925EB72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b/>
                <w:bCs/>
                <w:sz w:val="18"/>
                <w:szCs w:val="18"/>
              </w:rPr>
            </w:pPr>
            <w:r w:rsidRPr="00397329">
              <w:rPr>
                <w:rFonts w:cs="Arial"/>
                <w:b/>
                <w:bCs/>
                <w:sz w:val="18"/>
                <w:szCs w:val="18"/>
              </w:rPr>
              <w:t>Výskyt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6EC6578B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b/>
                <w:bCs/>
                <w:sz w:val="18"/>
                <w:szCs w:val="18"/>
              </w:rPr>
            </w:pPr>
            <w:r w:rsidRPr="00397329">
              <w:rPr>
                <w:rFonts w:cs="Arial"/>
                <w:b/>
                <w:bCs/>
                <w:sz w:val="18"/>
                <w:szCs w:val="18"/>
              </w:rPr>
              <w:t>Typ</w:t>
            </w:r>
          </w:p>
        </w:tc>
      </w:tr>
      <w:tr w:rsidR="00397329" w:rsidRPr="00397329" w14:paraId="183EF005" w14:textId="77777777" w:rsidTr="000C7F24">
        <w:tblPrEx>
          <w:tblLook w:val="04A0" w:firstRow="1" w:lastRow="0" w:firstColumn="1" w:lastColumn="0" w:noHBand="0" w:noVBand="1"/>
        </w:tblPrEx>
        <w:trPr>
          <w:gridAfter w:val="2"/>
          <w:wAfter w:w="43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48E84580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bookmarkStart w:id="27" w:name="_Hlk11065332"/>
          </w:p>
        </w:tc>
        <w:tc>
          <w:tcPr>
            <w:tcW w:w="2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11BF23C2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>REZIM_PODPORY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6CCB7E4C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>Element režimu podpory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5B92BFC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D93E7C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</w:tr>
      <w:tr w:rsidR="00397329" w:rsidRPr="00397329" w14:paraId="057DB93B" w14:textId="77777777" w:rsidTr="000C7F24">
        <w:tblPrEx>
          <w:tblLook w:val="04A0" w:firstRow="1" w:lastRow="0" w:firstColumn="1" w:lastColumn="0" w:noHBand="0" w:noVBand="1"/>
        </w:tblPrEx>
        <w:trPr>
          <w:gridAfter w:val="1"/>
          <w:wAfter w:w="23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8AA28B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8A8735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4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2371FEDB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>ADHOC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4AE21C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>Příznak, jestli se jedná o „ad-hoc“ podporu (hodnota 1) nebo o podporu v rámci „režimu podpory“ (hodnota 0).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D1421C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20243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>NUMBER</w:t>
            </w:r>
          </w:p>
        </w:tc>
      </w:tr>
      <w:tr w:rsidR="00397329" w:rsidRPr="00397329" w14:paraId="4A85DC1C" w14:textId="77777777" w:rsidTr="000C7F24">
        <w:tblPrEx>
          <w:tblLook w:val="04A0" w:firstRow="1" w:lastRow="0" w:firstColumn="1" w:lastColumn="0" w:noHBand="0" w:noVBand="1"/>
        </w:tblPrEx>
        <w:trPr>
          <w:gridAfter w:val="1"/>
          <w:wAfter w:w="23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37CDB2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DB0785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4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43BC5BB3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>NAZEV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16A876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 xml:space="preserve">Název režimu podpory </w:t>
            </w:r>
          </w:p>
          <w:p w14:paraId="7C4986D0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i/>
                <w:iCs/>
                <w:sz w:val="18"/>
                <w:szCs w:val="18"/>
              </w:rPr>
            </w:pPr>
            <w:r w:rsidRPr="00397329">
              <w:rPr>
                <w:rFonts w:cs="Arial"/>
                <w:i/>
                <w:iCs/>
                <w:sz w:val="18"/>
                <w:szCs w:val="18"/>
              </w:rPr>
              <w:t>Element je vyžadován, pokud je uvedeno ADHOC = 0.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C5D280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>0-1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93291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proofErr w:type="gramStart"/>
            <w:r w:rsidRPr="00397329">
              <w:rPr>
                <w:rFonts w:cs="Arial"/>
                <w:sz w:val="18"/>
                <w:szCs w:val="18"/>
              </w:rPr>
              <w:t>VARCHAR(</w:t>
            </w:r>
            <w:proofErr w:type="gramEnd"/>
            <w:r w:rsidRPr="00397329">
              <w:rPr>
                <w:rFonts w:cs="Arial"/>
                <w:sz w:val="18"/>
                <w:szCs w:val="18"/>
              </w:rPr>
              <w:t>1000)</w:t>
            </w:r>
          </w:p>
        </w:tc>
      </w:tr>
      <w:tr w:rsidR="00397329" w:rsidRPr="00397329" w14:paraId="574F32BB" w14:textId="77777777" w:rsidTr="000C7F24">
        <w:tblPrEx>
          <w:tblLook w:val="04A0" w:firstRow="1" w:lastRow="0" w:firstColumn="1" w:lastColumn="0" w:noHBand="0" w:noVBand="1"/>
        </w:tblPrEx>
        <w:trPr>
          <w:gridAfter w:val="1"/>
          <w:wAfter w:w="23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5A0C8B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9FF953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4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152CD446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>DATUM_OD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D8434A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 xml:space="preserve">Datum účinnosti režimu podpory – počátek. </w:t>
            </w:r>
          </w:p>
          <w:p w14:paraId="4A9A611F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i/>
                <w:iCs/>
                <w:sz w:val="18"/>
                <w:szCs w:val="18"/>
              </w:rPr>
            </w:pPr>
            <w:r w:rsidRPr="00397329">
              <w:rPr>
                <w:rFonts w:cs="Arial"/>
                <w:i/>
                <w:iCs/>
                <w:sz w:val="18"/>
                <w:szCs w:val="18"/>
              </w:rPr>
              <w:t>Element je vyžadován, pokud je uvedeno ADHOC = 0.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8CCA31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>0-1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356ACD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>DATE</w:t>
            </w:r>
          </w:p>
        </w:tc>
      </w:tr>
      <w:tr w:rsidR="00397329" w:rsidRPr="00397329" w14:paraId="32FD33E0" w14:textId="77777777" w:rsidTr="000C7F24">
        <w:tblPrEx>
          <w:tblLook w:val="04A0" w:firstRow="1" w:lastRow="0" w:firstColumn="1" w:lastColumn="0" w:noHBand="0" w:noVBand="1"/>
        </w:tblPrEx>
        <w:trPr>
          <w:gridAfter w:val="1"/>
          <w:wAfter w:w="23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5A1E4E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495F2A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4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79D4BD60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>DATUM_DO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71F406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 xml:space="preserve">Datum účinnosti režimu podpory – konec. </w:t>
            </w:r>
          </w:p>
          <w:p w14:paraId="3BAB769A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i/>
                <w:iCs/>
                <w:sz w:val="18"/>
                <w:szCs w:val="18"/>
              </w:rPr>
            </w:pPr>
            <w:r w:rsidRPr="00397329">
              <w:rPr>
                <w:rFonts w:cs="Arial"/>
                <w:i/>
                <w:iCs/>
                <w:sz w:val="18"/>
                <w:szCs w:val="18"/>
              </w:rPr>
              <w:t>Element je vyžadován, pokud je uvedeno ADHOC = 0.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F1C57E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>0-1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323A8E" w14:textId="77777777" w:rsidR="00397329" w:rsidRPr="00397329" w:rsidRDefault="00397329" w:rsidP="00397329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>DATE</w:t>
            </w:r>
          </w:p>
        </w:tc>
        <w:bookmarkEnd w:id="26"/>
        <w:bookmarkEnd w:id="27"/>
      </w:tr>
      <w:tr w:rsidR="004F164F" w:rsidRPr="004F164F" w14:paraId="5B8907E8" w14:textId="77777777" w:rsidTr="000C7F24"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0000"/>
          </w:tcPr>
          <w:p w14:paraId="7CC521EE" w14:textId="77777777" w:rsidR="004F164F" w:rsidRPr="004F164F" w:rsidRDefault="004F164F">
            <w:pPr>
              <w:snapToGrid w:val="0"/>
              <w:spacing w:after="0" w:line="100" w:lineRule="atLeast"/>
              <w:rPr>
                <w:rFonts w:cs="Arial"/>
                <w:color w:val="FFFF00"/>
                <w:sz w:val="18"/>
                <w:szCs w:val="18"/>
              </w:rPr>
            </w:pPr>
          </w:p>
        </w:tc>
        <w:tc>
          <w:tcPr>
            <w:tcW w:w="2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0000"/>
          </w:tcPr>
          <w:p w14:paraId="31B3A0D9" w14:textId="7C92F6BC" w:rsidR="004F164F" w:rsidRPr="004F164F" w:rsidRDefault="004F164F">
            <w:pPr>
              <w:snapToGrid w:val="0"/>
              <w:spacing w:after="0" w:line="100" w:lineRule="atLeast"/>
              <w:rPr>
                <w:rFonts w:cs="Arial"/>
                <w:color w:val="FFFF00"/>
                <w:sz w:val="18"/>
                <w:szCs w:val="18"/>
                <w:highlight w:val="red"/>
              </w:rPr>
            </w:pPr>
            <w:r w:rsidRPr="004F164F">
              <w:rPr>
                <w:rFonts w:cs="Arial"/>
                <w:color w:val="FFFF00"/>
                <w:sz w:val="18"/>
                <w:szCs w:val="18"/>
                <w:highlight w:val="red"/>
              </w:rPr>
              <w:t>NACE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0000"/>
          </w:tcPr>
          <w:p w14:paraId="532E6233" w14:textId="183F7104" w:rsidR="004F164F" w:rsidRPr="004F164F" w:rsidRDefault="004F164F" w:rsidP="004F164F">
            <w:pPr>
              <w:suppressAutoHyphens w:val="0"/>
              <w:spacing w:after="0" w:line="240" w:lineRule="auto"/>
              <w:rPr>
                <w:rFonts w:eastAsia="Times New Roman" w:cs="Arial"/>
                <w:color w:val="FFFF00"/>
                <w:sz w:val="20"/>
                <w:szCs w:val="20"/>
                <w:highlight w:val="red"/>
                <w:lang w:eastAsia="cs-CZ"/>
              </w:rPr>
            </w:pPr>
            <w:r w:rsidRPr="004F164F">
              <w:rPr>
                <w:rFonts w:cs="Arial"/>
                <w:color w:val="FFFF00"/>
                <w:sz w:val="20"/>
                <w:szCs w:val="20"/>
                <w:highlight w:val="red"/>
              </w:rPr>
              <w:t>NACE kód dle platného číselníku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0000"/>
          </w:tcPr>
          <w:p w14:paraId="357A0F4D" w14:textId="16DD44EC" w:rsidR="004F164F" w:rsidRPr="004F164F" w:rsidRDefault="004F164F">
            <w:pPr>
              <w:snapToGrid w:val="0"/>
              <w:spacing w:after="0" w:line="100" w:lineRule="atLeast"/>
              <w:jc w:val="center"/>
              <w:rPr>
                <w:rFonts w:cs="Arial"/>
                <w:color w:val="FFFF00"/>
                <w:sz w:val="18"/>
                <w:szCs w:val="18"/>
                <w:highlight w:val="red"/>
              </w:rPr>
            </w:pPr>
            <w:r w:rsidRPr="004F164F">
              <w:rPr>
                <w:rFonts w:cs="Arial"/>
                <w:color w:val="FFFF00"/>
                <w:sz w:val="18"/>
                <w:szCs w:val="18"/>
                <w:highlight w:val="red"/>
              </w:rPr>
              <w:t>0-1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14:paraId="26A9CF78" w14:textId="4C0EB24A" w:rsidR="004F164F" w:rsidRPr="004F164F" w:rsidRDefault="004F164F">
            <w:pPr>
              <w:snapToGrid w:val="0"/>
              <w:spacing w:after="0" w:line="100" w:lineRule="atLeast"/>
              <w:rPr>
                <w:rFonts w:cs="Arial"/>
                <w:color w:val="FFFF00"/>
                <w:sz w:val="18"/>
                <w:szCs w:val="18"/>
              </w:rPr>
            </w:pPr>
            <w:r w:rsidRPr="004F164F">
              <w:rPr>
                <w:rFonts w:cs="Arial"/>
                <w:color w:val="FFFF00"/>
                <w:sz w:val="18"/>
                <w:szCs w:val="18"/>
                <w:highlight w:val="red"/>
              </w:rPr>
              <w:t>VARCHAR2(5)</w:t>
            </w:r>
          </w:p>
        </w:tc>
      </w:tr>
      <w:tr w:rsidR="001F6BD3" w14:paraId="36F2CB37" w14:textId="77777777" w:rsidTr="000C7F24">
        <w:tc>
          <w:tcPr>
            <w:tcW w:w="2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795A5" w14:textId="77777777" w:rsidR="001F6BD3" w:rsidRDefault="001F6BD3" w:rsidP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DATUM_ZAHAJENI_CINNOSTI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4CDE3" w14:textId="77777777" w:rsidR="001F6BD3" w:rsidRDefault="001F6BD3" w:rsidP="001F6BD3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 w:rsidRPr="001F6BD3">
              <w:rPr>
                <w:sz w:val="18"/>
                <w:szCs w:val="18"/>
              </w:rPr>
              <w:t>Datum zahájení činnosti subjektu</w:t>
            </w:r>
            <w:r>
              <w:rPr>
                <w:sz w:val="18"/>
                <w:szCs w:val="18"/>
              </w:rPr>
              <w:t>. Pokud není uvedeno, doplní jej systém automaticky ze zdrojových registrů (doporučený postup je uvádět jen v případě, že již subjekt v registru existuje s chybným datem zahájení činnosti)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B2328" w14:textId="77777777" w:rsidR="001F6BD3" w:rsidRDefault="001F6BD3" w:rsidP="00EF3E17">
            <w:pPr>
              <w:snapToGrid w:val="0"/>
              <w:spacing w:after="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0-1</w:t>
            </w:r>
          </w:p>
        </w:tc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07704" w14:textId="77777777" w:rsidR="001F6BD3" w:rsidRDefault="001F6BD3" w:rsidP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</w:t>
            </w:r>
          </w:p>
        </w:tc>
      </w:tr>
    </w:tbl>
    <w:p w14:paraId="6C304E6D" w14:textId="77777777" w:rsidR="00EF3E17" w:rsidRDefault="00FC3152">
      <w:pPr>
        <w:pStyle w:val="Nadpis3"/>
        <w:numPr>
          <w:ilvl w:val="0"/>
          <w:numId w:val="0"/>
        </w:numPr>
        <w:tabs>
          <w:tab w:val="left" w:pos="0"/>
        </w:tabs>
        <w:spacing w:after="0"/>
        <w:ind w:left="720" w:hanging="720"/>
      </w:pPr>
      <w:bookmarkStart w:id="28" w:name="__RefHeading__25_1261382674"/>
      <w:bookmarkEnd w:id="28"/>
      <w:r>
        <w:br w:type="page"/>
      </w:r>
      <w:bookmarkStart w:id="29" w:name="_Toc187312327"/>
      <w:r w:rsidR="00EF3E17">
        <w:lastRenderedPageBreak/>
        <w:t>Výstup:</w:t>
      </w:r>
      <w:bookmarkEnd w:id="29"/>
    </w:p>
    <w:tbl>
      <w:tblPr>
        <w:tblW w:w="9303" w:type="dxa"/>
        <w:tblInd w:w="64" w:type="dxa"/>
        <w:tblLayout w:type="fixed"/>
        <w:tblLook w:val="0000" w:firstRow="0" w:lastRow="0" w:firstColumn="0" w:lastColumn="0" w:noHBand="0" w:noVBand="0"/>
      </w:tblPr>
      <w:tblGrid>
        <w:gridCol w:w="236"/>
        <w:gridCol w:w="2882"/>
        <w:gridCol w:w="3554"/>
        <w:gridCol w:w="850"/>
        <w:gridCol w:w="1781"/>
      </w:tblGrid>
      <w:tr w:rsidR="00EF3E17" w14:paraId="14256B3C" w14:textId="77777777" w:rsidTr="00FC3152"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143D933A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Element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1945D3A4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Popis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26D4FD91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Výskyt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541065FD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Typ</w:t>
            </w:r>
          </w:p>
        </w:tc>
      </w:tr>
      <w:tr w:rsidR="00EF3E17" w14:paraId="121A8D4B" w14:textId="77777777" w:rsidTr="00FC3152"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A8FABD8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SUBJEKTID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4C06F82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Identifikátor subjektu</w:t>
            </w:r>
            <w:r w:rsidR="00620513">
              <w:rPr>
                <w:rFonts w:cs="Arial"/>
                <w:sz w:val="18"/>
                <w:szCs w:val="18"/>
              </w:rPr>
              <w:t xml:space="preserve"> (v případě asynchronní odpovědi od systému Základních registrů není identifikátor subjektu vrácen)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82B9C0" w14:textId="77777777" w:rsidR="00EF3E17" w:rsidRDefault="00620513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0-</w:t>
            </w:r>
            <w:r w:rsidR="00EF3E1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1CC767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NUMBER</w:t>
            </w:r>
          </w:p>
        </w:tc>
      </w:tr>
      <w:tr w:rsidR="00EF3E17" w14:paraId="5E8D5FCE" w14:textId="77777777" w:rsidTr="00FC3152"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AB25AE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ID_PODPORY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3D136DE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Identifikátor podpory, která byla vkládána.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328E09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7FA945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NUMBER</w:t>
            </w:r>
          </w:p>
        </w:tc>
      </w:tr>
      <w:tr w:rsidR="00EF3E17" w14:paraId="6A16B42B" w14:textId="77777777" w:rsidTr="00FC3152"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0A15453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SEZNAM_CHYB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2CE2F8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Element seznamu chyb.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D0C36CE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0-N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9F80A3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</w:tr>
      <w:tr w:rsidR="00EF3E17" w14:paraId="637AA88A" w14:textId="77777777" w:rsidTr="00FC3152"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040AD65A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Element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2ECDF06C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Popis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2D8D1BC7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Výskyt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196F7225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Typ</w:t>
            </w:r>
          </w:p>
        </w:tc>
      </w:tr>
      <w:tr w:rsidR="00EF3E17" w14:paraId="1AB47BE8" w14:textId="77777777" w:rsidTr="00FC3152"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3A0B1B0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SEZNAM_CHYB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6CD9AEE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Element seznamu chyb.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8BD8F2D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B2A8EC9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</w:tr>
      <w:tr w:rsidR="00EF3E17" w14:paraId="6209A103" w14:textId="77777777" w:rsidTr="00FC3152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22051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E7D46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PORADI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8A299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Pořadí chyby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29BF3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5B2D0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VARCHAR2(200)</w:t>
            </w:r>
          </w:p>
        </w:tc>
      </w:tr>
      <w:tr w:rsidR="00EF3E17" w14:paraId="023BBBA7" w14:textId="77777777" w:rsidTr="00FC3152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2ECEC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7E4BD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KOD_CHYB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EF9AE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Kód chyby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D6BF0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2CD53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VARCHAR2(200)</w:t>
            </w:r>
          </w:p>
        </w:tc>
      </w:tr>
      <w:tr w:rsidR="00EF3E17" w14:paraId="6CE95BEC" w14:textId="77777777" w:rsidTr="00FC3152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AA89E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3A305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POPIS_CHYBY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1DDB1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Popis chyby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2B847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441B3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VARCHAR2(200)</w:t>
            </w:r>
          </w:p>
        </w:tc>
      </w:tr>
      <w:tr w:rsidR="00EF3E17" w14:paraId="081F5B86" w14:textId="77777777" w:rsidTr="00FC3152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85C27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421E7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ATRIBUT 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57DAD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Atribut, ve kterém byla zjištěna chyby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318C3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0-1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9AC2F" w14:textId="77777777" w:rsidR="00EF3E17" w:rsidRDefault="00EF3E17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VARCHAR2(200)</w:t>
            </w:r>
          </w:p>
        </w:tc>
      </w:tr>
    </w:tbl>
    <w:p w14:paraId="3606CBFE" w14:textId="77777777" w:rsidR="00EF3E17" w:rsidRDefault="00FC3152" w:rsidP="00D526C4">
      <w:pPr>
        <w:pStyle w:val="Nadpis3"/>
        <w:numPr>
          <w:ilvl w:val="0"/>
          <w:numId w:val="0"/>
        </w:numPr>
      </w:pPr>
      <w:bookmarkStart w:id="30" w:name="_Toc187312328"/>
      <w:r>
        <w:t>Pr</w:t>
      </w:r>
      <w:r w:rsidR="00EF3E17">
        <w:t>opagace chyb:</w:t>
      </w:r>
      <w:bookmarkEnd w:id="30"/>
    </w:p>
    <w:p w14:paraId="3DCC9E79" w14:textId="77777777" w:rsidR="00EF3E17" w:rsidRDefault="00EF3E17">
      <w:r>
        <w:t xml:space="preserve">Mohou nastat 2 druhy chyb: </w:t>
      </w:r>
    </w:p>
    <w:p w14:paraId="6DE86192" w14:textId="77777777" w:rsidR="00EF3E17" w:rsidRDefault="00EF3E17">
      <w:pPr>
        <w:numPr>
          <w:ilvl w:val="0"/>
          <w:numId w:val="11"/>
        </w:numPr>
      </w:pPr>
      <w:r>
        <w:rPr>
          <w:b/>
        </w:rPr>
        <w:t>Chyby nevedoucí k odmítnutí zápisu</w:t>
      </w:r>
      <w:r>
        <w:t xml:space="preserve"> – služba vrátí http 200 a chyby jsou uvedeny v elementu SEZNAM_CHYB</w:t>
      </w:r>
    </w:p>
    <w:tbl>
      <w:tblPr>
        <w:tblW w:w="0" w:type="auto"/>
        <w:tblInd w:w="-50" w:type="dxa"/>
        <w:tblLayout w:type="fixed"/>
        <w:tblLook w:val="0000" w:firstRow="0" w:lastRow="0" w:firstColumn="0" w:lastColumn="0" w:noHBand="0" w:noVBand="0"/>
      </w:tblPr>
      <w:tblGrid>
        <w:gridCol w:w="1195"/>
        <w:gridCol w:w="8193"/>
      </w:tblGrid>
      <w:tr w:rsidR="00EF3E17" w14:paraId="296073D9" w14:textId="77777777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06F4012C" w14:textId="77777777" w:rsidR="00EF3E17" w:rsidRDefault="00EF3E17">
            <w:pPr>
              <w:snapToGrid w:val="0"/>
              <w:spacing w:after="0" w:line="100" w:lineRule="atLeast"/>
              <w:rPr>
                <w:b/>
              </w:rPr>
            </w:pPr>
            <w:r>
              <w:rPr>
                <w:b/>
              </w:rPr>
              <w:t>ID chyby</w:t>
            </w:r>
          </w:p>
        </w:tc>
        <w:tc>
          <w:tcPr>
            <w:tcW w:w="8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59DDB473" w14:textId="77777777" w:rsidR="00EF3E17" w:rsidRDefault="00EF3E17">
            <w:pPr>
              <w:snapToGrid w:val="0"/>
              <w:spacing w:after="0" w:line="100" w:lineRule="atLeast"/>
              <w:rPr>
                <w:b/>
              </w:rPr>
            </w:pPr>
            <w:r>
              <w:rPr>
                <w:b/>
              </w:rPr>
              <w:t>Popis chyby</w:t>
            </w:r>
          </w:p>
        </w:tc>
      </w:tr>
      <w:tr w:rsidR="00EF3E17" w14:paraId="2B58EC13" w14:textId="77777777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491E07" w14:textId="77777777" w:rsidR="00EF3E17" w:rsidRDefault="00EF3E17">
            <w:pPr>
              <w:snapToGrid w:val="0"/>
              <w:spacing w:after="0" w:line="100" w:lineRule="atLeast"/>
            </w:pPr>
            <w:r>
              <w:t>1</w:t>
            </w:r>
          </w:p>
        </w:tc>
        <w:tc>
          <w:tcPr>
            <w:tcW w:w="8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1D659" w14:textId="77777777" w:rsidR="00EF3E17" w:rsidRDefault="00EF3E17">
            <w:pPr>
              <w:snapToGrid w:val="0"/>
              <w:spacing w:after="0" w:line="100" w:lineRule="atLeast"/>
            </w:pPr>
            <w:r>
              <w:t>Zadaná účetní období nejsou konzistentní.</w:t>
            </w:r>
          </w:p>
        </w:tc>
      </w:tr>
      <w:tr w:rsidR="00EF3E17" w14:paraId="2AE77CC9" w14:textId="77777777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56348" w14:textId="77777777" w:rsidR="00EF3E17" w:rsidRDefault="00EF3E17">
            <w:pPr>
              <w:snapToGrid w:val="0"/>
              <w:spacing w:after="0" w:line="100" w:lineRule="atLeast"/>
            </w:pPr>
            <w:r>
              <w:t>2</w:t>
            </w:r>
          </w:p>
        </w:tc>
        <w:tc>
          <w:tcPr>
            <w:tcW w:w="8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E747C" w14:textId="77777777" w:rsidR="00EF3E17" w:rsidRDefault="00EF3E17">
            <w:pPr>
              <w:snapToGrid w:val="0"/>
              <w:spacing w:after="0" w:line="100" w:lineRule="atLeast"/>
            </w:pPr>
            <w:r>
              <w:t>Účetní období se překrývá s obdobím, které již v DB existuje.</w:t>
            </w:r>
          </w:p>
        </w:tc>
      </w:tr>
      <w:tr w:rsidR="00EF3E17" w14:paraId="7F9D0637" w14:textId="77777777" w:rsidTr="0056119C">
        <w:tc>
          <w:tcPr>
            <w:tcW w:w="119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DAAE64B" w14:textId="77777777" w:rsidR="00EF3E17" w:rsidRDefault="00EF3E17">
            <w:pPr>
              <w:snapToGrid w:val="0"/>
              <w:spacing w:after="0" w:line="100" w:lineRule="atLeast"/>
            </w:pPr>
            <w:r>
              <w:t>3</w:t>
            </w:r>
          </w:p>
        </w:tc>
        <w:tc>
          <w:tcPr>
            <w:tcW w:w="81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51725B" w14:textId="2DEDE0FB" w:rsidR="00EF3E17" w:rsidRDefault="00EF3E17">
            <w:pPr>
              <w:snapToGrid w:val="0"/>
              <w:spacing w:after="0" w:line="100" w:lineRule="atLeast"/>
            </w:pPr>
            <w:r>
              <w:t>Právě vložená podpora je problémová</w:t>
            </w:r>
            <w:r w:rsidR="00CB4375">
              <w:t xml:space="preserve"> {DŮVOD}</w:t>
            </w:r>
            <w:r>
              <w:t>.</w:t>
            </w:r>
          </w:p>
        </w:tc>
      </w:tr>
      <w:tr w:rsidR="0056119C" w14:paraId="5117AC9C" w14:textId="77777777" w:rsidTr="0056119C">
        <w:tc>
          <w:tcPr>
            <w:tcW w:w="11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604613E" w14:textId="77777777" w:rsidR="0056119C" w:rsidRDefault="0056119C">
            <w:pPr>
              <w:snapToGrid w:val="0"/>
              <w:spacing w:after="0" w:line="100" w:lineRule="atLeast"/>
            </w:pPr>
            <w:r>
              <w:t>4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1136BB4" w14:textId="77777777" w:rsidR="0056119C" w:rsidRDefault="0056119C">
            <w:pPr>
              <w:snapToGrid w:val="0"/>
              <w:spacing w:after="0" w:line="100" w:lineRule="atLeast"/>
            </w:pPr>
            <w:r>
              <w:t>Subjekt nebyl založen z důvodu asynchronní odpovědi Základních registrů. Požadavek byl přijat a podpora bude do databáze vložena po obdržení odpovědi ze systému ZR.</w:t>
            </w:r>
          </w:p>
        </w:tc>
      </w:tr>
    </w:tbl>
    <w:p w14:paraId="1445BCCF" w14:textId="77777777" w:rsidR="00EF3E17" w:rsidRDefault="00EF3E17"/>
    <w:p w14:paraId="52690666" w14:textId="08137CB4" w:rsidR="00EF3E17" w:rsidRDefault="00EF3E17">
      <w:pPr>
        <w:numPr>
          <w:ilvl w:val="0"/>
          <w:numId w:val="12"/>
        </w:numPr>
      </w:pPr>
      <w:r>
        <w:rPr>
          <w:b/>
        </w:rPr>
        <w:t>Chyby vedoucí k odmítnutí volání</w:t>
      </w:r>
      <w:r>
        <w:t xml:space="preserve"> – propagují se prostřednictvím SOAP</w:t>
      </w:r>
      <w:r w:rsidR="00F93CAE">
        <w:t xml:space="preserve"> </w:t>
      </w:r>
      <w:r>
        <w:t>FAULT</w:t>
      </w:r>
      <w:r w:rsidR="00A643C7">
        <w:t xml:space="preserve"> a http 500</w:t>
      </w:r>
    </w:p>
    <w:tbl>
      <w:tblPr>
        <w:tblW w:w="935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134"/>
        <w:gridCol w:w="8222"/>
      </w:tblGrid>
      <w:tr w:rsidR="00EF3E17" w14:paraId="4053AFA5" w14:textId="77777777" w:rsidTr="00CB437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22274F8C" w14:textId="77777777" w:rsidR="00EF3E17" w:rsidRDefault="00EF3E17">
            <w:pPr>
              <w:snapToGrid w:val="0"/>
              <w:spacing w:after="0" w:line="100" w:lineRule="atLeast"/>
              <w:rPr>
                <w:b/>
              </w:rPr>
            </w:pPr>
            <w:r>
              <w:rPr>
                <w:b/>
              </w:rPr>
              <w:t>ID chyby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59237531" w14:textId="77777777" w:rsidR="00EF3E17" w:rsidRDefault="00EF3E17">
            <w:pPr>
              <w:snapToGrid w:val="0"/>
              <w:spacing w:after="0" w:line="100" w:lineRule="atLeast"/>
              <w:rPr>
                <w:b/>
              </w:rPr>
            </w:pPr>
            <w:r>
              <w:rPr>
                <w:b/>
              </w:rPr>
              <w:t>Popis chyby</w:t>
            </w:r>
          </w:p>
        </w:tc>
      </w:tr>
      <w:tr w:rsidR="009F06C8" w14:paraId="3F93DD65" w14:textId="77777777" w:rsidTr="00CB437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2C6AF" w14:textId="1E44D3B2" w:rsidR="009F06C8" w:rsidRPr="009F06C8" w:rsidRDefault="009F06C8">
            <w:pPr>
              <w:snapToGrid w:val="0"/>
              <w:spacing w:after="0" w:line="100" w:lineRule="atLeast"/>
            </w:pPr>
            <w:r w:rsidRPr="009F06C8">
              <w:t>X220061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D0CE1" w14:textId="20DF0C64" w:rsidR="009F06C8" w:rsidRPr="009F06C8" w:rsidRDefault="009F06C8">
            <w:pPr>
              <w:snapToGrid w:val="0"/>
              <w:spacing w:after="0" w:line="100" w:lineRule="atLeast"/>
            </w:pPr>
            <w:r w:rsidRPr="009F06C8">
              <w:t>Definovaný identifikátor uživatele v uvedené autorizační databázi neexistuje.</w:t>
            </w:r>
          </w:p>
        </w:tc>
      </w:tr>
      <w:tr w:rsidR="00EF3E17" w14:paraId="649F50B1" w14:textId="77777777" w:rsidTr="00CB437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6146C" w14:textId="1FF2B30D" w:rsidR="00EF3E17" w:rsidRDefault="00107D71">
            <w:pPr>
              <w:snapToGrid w:val="0"/>
              <w:spacing w:after="0" w:line="100" w:lineRule="atLeast"/>
            </w:pPr>
            <w:r w:rsidRPr="00107D71">
              <w:t>0000</w:t>
            </w:r>
            <w:r w:rsidR="00EF3E17"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A5803" w14:textId="77777777" w:rsidR="00EF3E17" w:rsidRDefault="00EF3E17">
            <w:pPr>
              <w:snapToGrid w:val="0"/>
              <w:spacing w:after="0" w:line="100" w:lineRule="atLeast"/>
            </w:pPr>
            <w:r>
              <w:t>Uživatel nemá ke službě dostatečné oprávnění</w:t>
            </w:r>
          </w:p>
        </w:tc>
      </w:tr>
      <w:tr w:rsidR="009F06C8" w14:paraId="198DEFA3" w14:textId="77777777" w:rsidTr="00CB437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49C94" w14:textId="31A6BD42" w:rsidR="009F06C8" w:rsidRPr="00107D71" w:rsidRDefault="009F06C8">
            <w:pPr>
              <w:snapToGrid w:val="0"/>
              <w:spacing w:after="0" w:line="100" w:lineRule="atLeast"/>
            </w:pPr>
            <w:r w:rsidRPr="009F06C8"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79076" w14:textId="5EE34163" w:rsidR="009F06C8" w:rsidRDefault="009F06C8">
            <w:pPr>
              <w:snapToGrid w:val="0"/>
              <w:spacing w:after="0" w:line="100" w:lineRule="atLeast"/>
            </w:pPr>
            <w:r w:rsidRPr="009F06C8">
              <w:t>Částka € musí být zadána s přesností nejvýše 2 desetinná místa.</w:t>
            </w:r>
          </w:p>
        </w:tc>
      </w:tr>
      <w:tr w:rsidR="00CB4375" w14:paraId="01976C96" w14:textId="77777777" w:rsidTr="00CB437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E04B1" w14:textId="35D5540B" w:rsidR="00CB4375" w:rsidRPr="009F06C8" w:rsidRDefault="00CB4375">
            <w:pPr>
              <w:snapToGrid w:val="0"/>
              <w:spacing w:after="0" w:line="100" w:lineRule="atLeast"/>
            </w:pPr>
            <w:r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6EEE3" w14:textId="68DE5E52" w:rsidR="00CB4375" w:rsidRPr="009F06C8" w:rsidRDefault="00CB4375">
            <w:pPr>
              <w:snapToGrid w:val="0"/>
              <w:spacing w:after="0" w:line="100" w:lineRule="atLeast"/>
            </w:pPr>
            <w:r w:rsidRPr="00CB4375">
              <w:t>Částka podpory nesmí být rovna nule.</w:t>
            </w:r>
          </w:p>
        </w:tc>
      </w:tr>
      <w:tr w:rsidR="00C82D5B" w14:paraId="349EA3F6" w14:textId="77777777" w:rsidTr="00CB437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551D1" w14:textId="68A93F22" w:rsidR="00C82D5B" w:rsidRPr="00107D71" w:rsidRDefault="00C82D5B">
            <w:pPr>
              <w:snapToGrid w:val="0"/>
              <w:spacing w:after="0" w:line="100" w:lineRule="atLeast"/>
            </w:pPr>
            <w:r w:rsidRPr="00C82D5B">
              <w:t>1100247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09B9C" w14:textId="1029B942" w:rsidR="00C82D5B" w:rsidRDefault="00C82D5B">
            <w:pPr>
              <w:snapToGrid w:val="0"/>
              <w:spacing w:after="0" w:line="100" w:lineRule="atLeast"/>
            </w:pPr>
            <w:r w:rsidRPr="00C82D5B">
              <w:t>IČO nebylo nalezeno v registru osob (ROS).</w:t>
            </w:r>
          </w:p>
        </w:tc>
      </w:tr>
      <w:tr w:rsidR="00C82D5B" w14:paraId="24FAF3A5" w14:textId="77777777" w:rsidTr="00CB437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AB2EF" w14:textId="55EC4199" w:rsidR="00C82D5B" w:rsidRPr="00C82D5B" w:rsidRDefault="00C82D5B">
            <w:pPr>
              <w:snapToGrid w:val="0"/>
              <w:spacing w:after="0" w:line="100" w:lineRule="atLeast"/>
            </w:pPr>
            <w:r>
              <w:t>22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F3FAF" w14:textId="36ED442B" w:rsidR="00C82D5B" w:rsidRPr="00C82D5B" w:rsidRDefault="00C82D5B">
            <w:pPr>
              <w:snapToGrid w:val="0"/>
              <w:spacing w:after="0" w:line="100" w:lineRule="atLeast"/>
            </w:pPr>
            <w:r w:rsidRPr="00C82D5B">
              <w:t>Požadovaný subjekt se nepodařilo založit.</w:t>
            </w:r>
          </w:p>
        </w:tc>
      </w:tr>
      <w:tr w:rsidR="00C82D5B" w14:paraId="46C6C5BC" w14:textId="77777777" w:rsidTr="00CB437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9A673" w14:textId="1306F964" w:rsidR="00C82D5B" w:rsidRPr="00C82D5B" w:rsidRDefault="00C82D5B">
            <w:pPr>
              <w:snapToGrid w:val="0"/>
              <w:spacing w:after="0" w:line="100" w:lineRule="atLeast"/>
            </w:pPr>
            <w:r w:rsidRPr="00C82D5B">
              <w:t>999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33576" w14:textId="6A4195E5" w:rsidR="00C82D5B" w:rsidRPr="00C82D5B" w:rsidRDefault="00C82D5B">
            <w:pPr>
              <w:snapToGrid w:val="0"/>
              <w:spacing w:after="0" w:line="100" w:lineRule="atLeast"/>
            </w:pPr>
            <w:r w:rsidRPr="00C82D5B">
              <w:t>Chyba vstupu služby: Nejedná se o platnou hodnotu IČO.</w:t>
            </w:r>
          </w:p>
        </w:tc>
      </w:tr>
      <w:tr w:rsidR="00C82D5B" w14:paraId="29FD1D2A" w14:textId="77777777" w:rsidTr="00CB437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5F691" w14:textId="33F46CB4" w:rsidR="00C82D5B" w:rsidRPr="00C82D5B" w:rsidRDefault="00C82D5B">
            <w:pPr>
              <w:snapToGrid w:val="0"/>
              <w:spacing w:after="0" w:line="100" w:lineRule="atLeast"/>
            </w:pPr>
            <w:r w:rsidRPr="00C82D5B">
              <w:t>999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108D9" w14:textId="7EBB29AC" w:rsidR="00C82D5B" w:rsidRPr="00C82D5B" w:rsidRDefault="00C82D5B">
            <w:pPr>
              <w:snapToGrid w:val="0"/>
              <w:spacing w:after="0" w:line="100" w:lineRule="atLeast"/>
            </w:pPr>
            <w:r w:rsidRPr="00C82D5B">
              <w:t>Chyba vstupu služby: Musí být zadán pouze jeden způsob identifikace subjektu: IČO nebo doklad totožnosti nebo údaje subjektu (jméno, příjmení, datum narození) nebo SZR-ID.</w:t>
            </w:r>
          </w:p>
        </w:tc>
      </w:tr>
      <w:tr w:rsidR="009F06C8" w14:paraId="3EA00B1F" w14:textId="77777777" w:rsidTr="00CB437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23AFC" w14:textId="560314BC" w:rsidR="009F06C8" w:rsidRPr="00C82D5B" w:rsidRDefault="009F06C8">
            <w:pPr>
              <w:snapToGrid w:val="0"/>
              <w:spacing w:after="0" w:line="100" w:lineRule="atLeast"/>
            </w:pPr>
            <w:r>
              <w:t>31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DCAF5" w14:textId="79A33B83" w:rsidR="009F06C8" w:rsidRPr="00C82D5B" w:rsidRDefault="009F06C8">
            <w:pPr>
              <w:snapToGrid w:val="0"/>
              <w:spacing w:after="0" w:line="100" w:lineRule="atLeast"/>
            </w:pPr>
            <w:r w:rsidRPr="009F06C8">
              <w:t>Požadovanou podporu se nepodařilo založit – nekonzistentní položka v číselníku FORMA_PODPORY</w:t>
            </w:r>
          </w:p>
        </w:tc>
      </w:tr>
      <w:tr w:rsidR="009F06C8" w14:paraId="5D63D653" w14:textId="77777777" w:rsidTr="00CB437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FE4F8" w14:textId="575C30EE" w:rsidR="009F06C8" w:rsidRDefault="009F06C8">
            <w:pPr>
              <w:snapToGrid w:val="0"/>
              <w:spacing w:after="0" w:line="100" w:lineRule="atLeast"/>
            </w:pPr>
            <w:r>
              <w:t>32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FC98C" w14:textId="69533AF8" w:rsidR="009F06C8" w:rsidRPr="009F06C8" w:rsidRDefault="009F06C8">
            <w:pPr>
              <w:snapToGrid w:val="0"/>
              <w:spacing w:after="0" w:line="100" w:lineRule="atLeast"/>
            </w:pPr>
            <w:r w:rsidRPr="009F06C8">
              <w:t>Požadovanou podporu se nepodařilo založit – nekonzistentní položka v číselníku PRAVNI_AKT_POSKYTNUTI</w:t>
            </w:r>
          </w:p>
        </w:tc>
      </w:tr>
      <w:tr w:rsidR="00604F43" w14:paraId="3260B2F1" w14:textId="77777777" w:rsidTr="00CB437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1DF469" w14:textId="4A124BA2" w:rsidR="00604F43" w:rsidRPr="00C82D5B" w:rsidRDefault="00604F43">
            <w:pPr>
              <w:snapToGrid w:val="0"/>
              <w:spacing w:after="0" w:line="100" w:lineRule="atLeast"/>
            </w:pPr>
            <w:r w:rsidRPr="00604F43">
              <w:t>33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64778" w14:textId="276038F1" w:rsidR="00604F43" w:rsidRPr="00C82D5B" w:rsidRDefault="00604F43">
            <w:pPr>
              <w:snapToGrid w:val="0"/>
              <w:spacing w:after="0" w:line="100" w:lineRule="atLeast"/>
            </w:pPr>
            <w:r w:rsidRPr="00604F43">
              <w:t>Pokus o duplicitní založení podpory. Podpora nebyla založena.</w:t>
            </w:r>
          </w:p>
        </w:tc>
      </w:tr>
      <w:tr w:rsidR="00107D71" w:rsidRPr="00107D71" w14:paraId="76535E34" w14:textId="77777777" w:rsidTr="00CB4375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629A" w14:textId="3F6FF7AF" w:rsidR="00107D71" w:rsidRPr="00107D71" w:rsidRDefault="00107D71" w:rsidP="00107D71">
            <w:pPr>
              <w:snapToGrid w:val="0"/>
              <w:spacing w:after="0" w:line="100" w:lineRule="atLeast"/>
            </w:pPr>
            <w:r w:rsidRPr="00107D71">
              <w:t>34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98DF" w14:textId="77777777" w:rsidR="00107D71" w:rsidRPr="00107D71" w:rsidRDefault="00107D71" w:rsidP="00107D71">
            <w:pPr>
              <w:snapToGrid w:val="0"/>
              <w:spacing w:after="0" w:line="100" w:lineRule="atLeast"/>
            </w:pPr>
            <w:r w:rsidRPr="00107D71">
              <w:t>Požadovanou podporu se nepodařilo založit – nekonzistentní položka REZIM_PODPORY (nesouhlasí se záznamem v číselníku nebo chybí popis režimu podpory).</w:t>
            </w:r>
          </w:p>
        </w:tc>
      </w:tr>
    </w:tbl>
    <w:p w14:paraId="0AAC112E" w14:textId="77777777" w:rsidR="00EF3E17" w:rsidRDefault="00EF3E17"/>
    <w:p w14:paraId="061BB561" w14:textId="77777777" w:rsidR="00EF3E17" w:rsidRDefault="00EF3E17"/>
    <w:p w14:paraId="700A0F65" w14:textId="77777777" w:rsidR="00D526C4" w:rsidRDefault="00D526C4" w:rsidP="00D526C4">
      <w:pPr>
        <w:pStyle w:val="Nadpis2"/>
        <w:pageBreakBefore/>
      </w:pPr>
      <w:bookmarkStart w:id="31" w:name="_Toc187312329"/>
      <w:r>
        <w:lastRenderedPageBreak/>
        <w:t>RDM_POO01A – Ověření možnosti poskytnutí podpory</w:t>
      </w:r>
      <w:bookmarkEnd w:id="31"/>
    </w:p>
    <w:p w14:paraId="4CFD88A2" w14:textId="77777777" w:rsidR="00D526C4" w:rsidRPr="00D526C4" w:rsidRDefault="00D526C4" w:rsidP="00D526C4">
      <w:pPr>
        <w:ind w:left="360"/>
      </w:pPr>
      <w:r w:rsidRPr="00D526C4">
        <w:t>Pomocí služby lze ověřit možnost poskytnout podporu v zadané výši příjemci včetně zahrnutí limitů propojených podniků.</w:t>
      </w:r>
    </w:p>
    <w:p w14:paraId="356F7AE8" w14:textId="77777777" w:rsidR="00D526C4" w:rsidRPr="00D526C4" w:rsidRDefault="00D526C4" w:rsidP="00D526C4">
      <w:pPr>
        <w:ind w:left="360"/>
      </w:pPr>
      <w:r w:rsidRPr="00D526C4">
        <w:t>Všechny subjekty uvedené na vstupu služby musí být již založeny v registru de minimis, v opačném případě je vrácena chyba.</w:t>
      </w:r>
    </w:p>
    <w:p w14:paraId="10CAD7C6" w14:textId="77777777" w:rsidR="00D526C4" w:rsidRPr="00D526C4" w:rsidRDefault="00D526C4" w:rsidP="00D526C4">
      <w:pPr>
        <w:ind w:left="360"/>
      </w:pPr>
      <w:r w:rsidRPr="00D526C4">
        <w:t>Pro získání SZR-ID subjektů pro použití na vstupu lze využít službu RDM_SUS01A. V případě, že subjekt v registru není nalezen, znamená to, že nemá zaznamenánu žádnou podporu.</w:t>
      </w:r>
    </w:p>
    <w:p w14:paraId="50C470F7" w14:textId="77777777" w:rsidR="00D526C4" w:rsidRPr="00D526C4" w:rsidRDefault="00D526C4" w:rsidP="00D526C4">
      <w:pPr>
        <w:pStyle w:val="Nadpis3"/>
      </w:pPr>
      <w:bookmarkStart w:id="32" w:name="_Toc486275098"/>
      <w:bookmarkStart w:id="33" w:name="_Toc187312330"/>
      <w:r w:rsidRPr="00D526C4">
        <w:t>Vstup</w:t>
      </w:r>
      <w:bookmarkEnd w:id="32"/>
      <w:r>
        <w:t>:</w:t>
      </w:r>
      <w:bookmarkEnd w:id="33"/>
    </w:p>
    <w:tbl>
      <w:tblPr>
        <w:tblW w:w="91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2046"/>
        <w:gridCol w:w="5543"/>
        <w:gridCol w:w="1275"/>
      </w:tblGrid>
      <w:tr w:rsidR="00D526C4" w:rsidRPr="00D526C4" w14:paraId="1BD2151D" w14:textId="77777777" w:rsidTr="005020F2">
        <w:tc>
          <w:tcPr>
            <w:tcW w:w="2330" w:type="dxa"/>
            <w:gridSpan w:val="2"/>
            <w:shd w:val="clear" w:color="auto" w:fill="B3B3B3"/>
            <w:tcMar>
              <w:left w:w="28" w:type="dxa"/>
              <w:right w:w="28" w:type="dxa"/>
            </w:tcMar>
          </w:tcPr>
          <w:p w14:paraId="1B2E89C0" w14:textId="77777777" w:rsidR="00D526C4" w:rsidRPr="00D526C4" w:rsidRDefault="00D526C4" w:rsidP="00D526C4">
            <w:pPr>
              <w:spacing w:after="0"/>
              <w:rPr>
                <w:b/>
              </w:rPr>
            </w:pPr>
            <w:r w:rsidRPr="00D526C4">
              <w:rPr>
                <w:b/>
              </w:rPr>
              <w:t>Element</w:t>
            </w:r>
          </w:p>
        </w:tc>
        <w:tc>
          <w:tcPr>
            <w:tcW w:w="5543" w:type="dxa"/>
            <w:shd w:val="clear" w:color="auto" w:fill="B3B3B3"/>
            <w:tcMar>
              <w:left w:w="28" w:type="dxa"/>
              <w:right w:w="28" w:type="dxa"/>
            </w:tcMar>
          </w:tcPr>
          <w:p w14:paraId="6367524E" w14:textId="77777777" w:rsidR="00D526C4" w:rsidRPr="00D526C4" w:rsidRDefault="00D526C4" w:rsidP="00D526C4">
            <w:pPr>
              <w:spacing w:after="0"/>
              <w:rPr>
                <w:b/>
              </w:rPr>
            </w:pPr>
            <w:r w:rsidRPr="00D526C4">
              <w:rPr>
                <w:b/>
              </w:rPr>
              <w:t>Popis</w:t>
            </w:r>
          </w:p>
        </w:tc>
        <w:tc>
          <w:tcPr>
            <w:tcW w:w="1275" w:type="dxa"/>
            <w:shd w:val="clear" w:color="auto" w:fill="B3B3B3"/>
            <w:tcMar>
              <w:left w:w="28" w:type="dxa"/>
              <w:right w:w="28" w:type="dxa"/>
            </w:tcMar>
          </w:tcPr>
          <w:p w14:paraId="0DCD6616" w14:textId="77777777" w:rsidR="00D526C4" w:rsidRPr="00D526C4" w:rsidRDefault="00D526C4" w:rsidP="00D526C4">
            <w:pPr>
              <w:spacing w:after="0"/>
              <w:rPr>
                <w:b/>
              </w:rPr>
            </w:pPr>
            <w:r w:rsidRPr="00D526C4">
              <w:rPr>
                <w:b/>
              </w:rPr>
              <w:t>Výskyt</w:t>
            </w:r>
          </w:p>
        </w:tc>
      </w:tr>
      <w:tr w:rsidR="00D526C4" w:rsidRPr="00D526C4" w14:paraId="2952654E" w14:textId="77777777" w:rsidTr="005020F2">
        <w:tc>
          <w:tcPr>
            <w:tcW w:w="2330" w:type="dxa"/>
            <w:gridSpan w:val="2"/>
            <w:shd w:val="clear" w:color="auto" w:fill="CCCCCC"/>
            <w:tcMar>
              <w:left w:w="28" w:type="dxa"/>
              <w:right w:w="28" w:type="dxa"/>
            </w:tcMar>
          </w:tcPr>
          <w:p w14:paraId="6580B913" w14:textId="77777777" w:rsidR="00D526C4" w:rsidRPr="00D526C4" w:rsidRDefault="00D526C4" w:rsidP="00D526C4">
            <w:pPr>
              <w:spacing w:after="0"/>
            </w:pPr>
            <w:r w:rsidRPr="00D526C4">
              <w:t>podpora</w:t>
            </w:r>
          </w:p>
        </w:tc>
        <w:tc>
          <w:tcPr>
            <w:tcW w:w="5543" w:type="dxa"/>
            <w:shd w:val="clear" w:color="auto" w:fill="CCCCCC"/>
            <w:tcMar>
              <w:left w:w="28" w:type="dxa"/>
              <w:right w:w="28" w:type="dxa"/>
            </w:tcMar>
          </w:tcPr>
          <w:p w14:paraId="1648E8F1" w14:textId="77777777" w:rsidR="00D526C4" w:rsidRPr="00D526C4" w:rsidRDefault="00D526C4" w:rsidP="00D526C4">
            <w:pPr>
              <w:spacing w:after="0"/>
            </w:pPr>
            <w:r w:rsidRPr="00D526C4">
              <w:t>Element vkládané podpory.</w:t>
            </w:r>
          </w:p>
        </w:tc>
        <w:tc>
          <w:tcPr>
            <w:tcW w:w="1275" w:type="dxa"/>
            <w:shd w:val="clear" w:color="auto" w:fill="CCCCCC"/>
            <w:tcMar>
              <w:left w:w="28" w:type="dxa"/>
              <w:right w:w="28" w:type="dxa"/>
            </w:tcMar>
          </w:tcPr>
          <w:p w14:paraId="061D33A1" w14:textId="77777777" w:rsidR="00D526C4" w:rsidRPr="00D526C4" w:rsidRDefault="00D526C4" w:rsidP="00D526C4">
            <w:pPr>
              <w:spacing w:after="0"/>
            </w:pPr>
            <w:r w:rsidRPr="00D526C4">
              <w:t>1</w:t>
            </w:r>
          </w:p>
        </w:tc>
      </w:tr>
      <w:tr w:rsidR="00D526C4" w:rsidRPr="00D526C4" w14:paraId="28A133D6" w14:textId="77777777" w:rsidTr="005020F2">
        <w:tc>
          <w:tcPr>
            <w:tcW w:w="2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05358E" w14:textId="77777777" w:rsidR="00D526C4" w:rsidRPr="00D526C4" w:rsidRDefault="00D526C4" w:rsidP="00D526C4">
            <w:pPr>
              <w:spacing w:after="0"/>
            </w:pPr>
          </w:p>
        </w:tc>
        <w:tc>
          <w:tcPr>
            <w:tcW w:w="204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E468B8" w14:textId="77777777" w:rsidR="00D526C4" w:rsidRPr="00D526C4" w:rsidRDefault="00D526C4" w:rsidP="00D526C4">
            <w:pPr>
              <w:spacing w:after="0"/>
            </w:pPr>
            <w:r w:rsidRPr="00D526C4">
              <w:t>oblast</w:t>
            </w:r>
          </w:p>
        </w:tc>
        <w:tc>
          <w:tcPr>
            <w:tcW w:w="55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923668" w14:textId="77777777" w:rsidR="00D526C4" w:rsidRPr="00D526C4" w:rsidRDefault="00D526C4" w:rsidP="00D526C4">
            <w:pPr>
              <w:spacing w:after="0"/>
            </w:pPr>
            <w:r w:rsidRPr="00D526C4">
              <w:t xml:space="preserve">Identifikace oblasti – hodnoty z číselníku – je zajištěno v XSD pomocí </w:t>
            </w:r>
            <w:proofErr w:type="spellStart"/>
            <w:r w:rsidRPr="00D526C4">
              <w:t>enumeration</w:t>
            </w:r>
            <w:proofErr w:type="spellEnd"/>
          </w:p>
          <w:p w14:paraId="143E0C46" w14:textId="77777777" w:rsidR="00D526C4" w:rsidRPr="00D526C4" w:rsidRDefault="00D526C4" w:rsidP="00D526C4">
            <w:pPr>
              <w:spacing w:after="0"/>
            </w:pPr>
            <w:r w:rsidRPr="00D526C4">
              <w:t>Povolené hodnoty:</w:t>
            </w:r>
          </w:p>
          <w:p w14:paraId="2B69A0C3" w14:textId="2BE97073" w:rsidR="00D526C4" w:rsidRPr="00D526C4" w:rsidRDefault="00D526C4" w:rsidP="003F5FB0">
            <w:pPr>
              <w:numPr>
                <w:ilvl w:val="0"/>
                <w:numId w:val="16"/>
              </w:numPr>
              <w:spacing w:after="0"/>
            </w:pPr>
            <w:r w:rsidRPr="00D526C4">
              <w:t>ZP</w:t>
            </w:r>
          </w:p>
          <w:p w14:paraId="0E492FAF" w14:textId="358BBF06" w:rsidR="00D526C4" w:rsidRPr="00D526C4" w:rsidRDefault="00D526C4" w:rsidP="003F5FB0">
            <w:pPr>
              <w:numPr>
                <w:ilvl w:val="0"/>
                <w:numId w:val="16"/>
              </w:numPr>
              <w:spacing w:after="0"/>
            </w:pPr>
            <w:r w:rsidRPr="00D526C4">
              <w:t>RY</w:t>
            </w:r>
          </w:p>
          <w:p w14:paraId="28B7140F" w14:textId="56999ED4" w:rsidR="00D526C4" w:rsidRPr="00D526C4" w:rsidRDefault="00D526C4" w:rsidP="003F5FB0">
            <w:pPr>
              <w:numPr>
                <w:ilvl w:val="0"/>
                <w:numId w:val="16"/>
              </w:numPr>
              <w:spacing w:after="0"/>
            </w:pPr>
            <w:r w:rsidRPr="00D526C4">
              <w:t>DO</w:t>
            </w:r>
          </w:p>
          <w:p w14:paraId="128941DE" w14:textId="4D2C1B73" w:rsidR="00D526C4" w:rsidRPr="00D526C4" w:rsidRDefault="00D526C4" w:rsidP="003F5FB0">
            <w:pPr>
              <w:numPr>
                <w:ilvl w:val="0"/>
                <w:numId w:val="16"/>
              </w:numPr>
              <w:spacing w:after="0"/>
            </w:pPr>
            <w:r w:rsidRPr="00D526C4">
              <w:t>OS</w:t>
            </w:r>
          </w:p>
          <w:p w14:paraId="36B0A0E4" w14:textId="3025F58D" w:rsidR="00D526C4" w:rsidRPr="00D526C4" w:rsidRDefault="00D526C4" w:rsidP="003F5FB0">
            <w:pPr>
              <w:numPr>
                <w:ilvl w:val="0"/>
                <w:numId w:val="16"/>
              </w:numPr>
              <w:spacing w:after="0"/>
            </w:pPr>
            <w:r w:rsidRPr="00D526C4">
              <w:t>SL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1909FE" w14:textId="77777777" w:rsidR="00D526C4" w:rsidRPr="00D526C4" w:rsidRDefault="00D526C4" w:rsidP="00D526C4">
            <w:pPr>
              <w:spacing w:after="0"/>
            </w:pPr>
            <w:r w:rsidRPr="00D526C4">
              <w:t>1</w:t>
            </w:r>
          </w:p>
        </w:tc>
      </w:tr>
      <w:tr w:rsidR="00D526C4" w:rsidRPr="00D526C4" w14:paraId="4C61D4D1" w14:textId="77777777" w:rsidTr="005020F2">
        <w:tc>
          <w:tcPr>
            <w:tcW w:w="2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4E550F" w14:textId="77777777" w:rsidR="00D526C4" w:rsidRPr="00D526C4" w:rsidRDefault="00D526C4" w:rsidP="00D526C4">
            <w:pPr>
              <w:spacing w:after="0"/>
            </w:pPr>
          </w:p>
        </w:tc>
        <w:tc>
          <w:tcPr>
            <w:tcW w:w="204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2202C2" w14:textId="77777777" w:rsidR="00D526C4" w:rsidRPr="00D526C4" w:rsidRDefault="00D526C4" w:rsidP="00D526C4">
            <w:pPr>
              <w:spacing w:after="0"/>
            </w:pPr>
            <w:proofErr w:type="spellStart"/>
            <w:r w:rsidRPr="00D526C4">
              <w:t>mena</w:t>
            </w:r>
            <w:proofErr w:type="spellEnd"/>
          </w:p>
        </w:tc>
        <w:tc>
          <w:tcPr>
            <w:tcW w:w="55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D08BF2" w14:textId="77777777" w:rsidR="00D526C4" w:rsidRPr="00D526C4" w:rsidRDefault="00D526C4" w:rsidP="00D526C4">
            <w:pPr>
              <w:spacing w:after="0"/>
            </w:pPr>
            <w:r w:rsidRPr="00D526C4">
              <w:t>Identifikace měny (CZK – koruna česká, EUR – Euro)</w:t>
            </w:r>
          </w:p>
          <w:p w14:paraId="7195709E" w14:textId="77777777" w:rsidR="00D526C4" w:rsidRPr="00D526C4" w:rsidRDefault="00D526C4" w:rsidP="00D526C4">
            <w:pPr>
              <w:spacing w:after="0"/>
            </w:pPr>
            <w:r w:rsidRPr="00D526C4">
              <w:t>Povolené hodnoty:</w:t>
            </w:r>
          </w:p>
          <w:p w14:paraId="0D0E55F6" w14:textId="1F692E38" w:rsidR="00D526C4" w:rsidRPr="00D526C4" w:rsidRDefault="00D526C4" w:rsidP="00D526C4">
            <w:pPr>
              <w:numPr>
                <w:ilvl w:val="0"/>
                <w:numId w:val="5"/>
              </w:numPr>
              <w:tabs>
                <w:tab w:val="left" w:pos="0"/>
                <w:tab w:val="num" w:pos="707"/>
              </w:tabs>
              <w:spacing w:after="0"/>
            </w:pPr>
            <w:r w:rsidRPr="00D526C4">
              <w:t>CZK</w:t>
            </w:r>
          </w:p>
          <w:p w14:paraId="7A047BE1" w14:textId="3B49F5D8" w:rsidR="00D526C4" w:rsidRPr="00D526C4" w:rsidRDefault="00D526C4" w:rsidP="00D526C4">
            <w:pPr>
              <w:numPr>
                <w:ilvl w:val="0"/>
                <w:numId w:val="5"/>
              </w:numPr>
              <w:tabs>
                <w:tab w:val="left" w:pos="0"/>
                <w:tab w:val="num" w:pos="707"/>
              </w:tabs>
              <w:spacing w:after="0"/>
            </w:pPr>
            <w:r w:rsidRPr="00D526C4">
              <w:t>EUR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116BD0" w14:textId="77777777" w:rsidR="00D526C4" w:rsidRPr="00D526C4" w:rsidRDefault="00D526C4" w:rsidP="00D526C4">
            <w:pPr>
              <w:spacing w:after="0"/>
            </w:pPr>
            <w:r w:rsidRPr="00D526C4">
              <w:t>1</w:t>
            </w:r>
          </w:p>
        </w:tc>
      </w:tr>
      <w:tr w:rsidR="00D526C4" w:rsidRPr="00D526C4" w14:paraId="09A3AFD3" w14:textId="77777777" w:rsidTr="005020F2">
        <w:tc>
          <w:tcPr>
            <w:tcW w:w="2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2E2FFD" w14:textId="77777777" w:rsidR="00D526C4" w:rsidRPr="00D526C4" w:rsidRDefault="00D526C4" w:rsidP="00D526C4">
            <w:pPr>
              <w:spacing w:after="0"/>
            </w:pPr>
          </w:p>
        </w:tc>
        <w:tc>
          <w:tcPr>
            <w:tcW w:w="204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F3E37C" w14:textId="77777777" w:rsidR="00D526C4" w:rsidRPr="00D526C4" w:rsidRDefault="00D526C4" w:rsidP="00D526C4">
            <w:pPr>
              <w:spacing w:after="0"/>
            </w:pPr>
            <w:proofErr w:type="spellStart"/>
            <w:r w:rsidRPr="00D526C4">
              <w:t>castka_kc</w:t>
            </w:r>
            <w:proofErr w:type="spellEnd"/>
          </w:p>
        </w:tc>
        <w:tc>
          <w:tcPr>
            <w:tcW w:w="55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6AFF70" w14:textId="77777777" w:rsidR="00D526C4" w:rsidRPr="00D526C4" w:rsidRDefault="00D526C4" w:rsidP="00D526C4">
            <w:pPr>
              <w:spacing w:after="0"/>
            </w:pPr>
            <w:r w:rsidRPr="00D526C4">
              <w:t>Částka přidělené podpory uvedená v CZK.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D63B09" w14:textId="77777777" w:rsidR="00D526C4" w:rsidRPr="00D526C4" w:rsidRDefault="00D526C4" w:rsidP="00D526C4">
            <w:pPr>
              <w:spacing w:after="0"/>
            </w:pPr>
            <w:r w:rsidRPr="00D526C4">
              <w:t>0-1</w:t>
            </w:r>
          </w:p>
        </w:tc>
      </w:tr>
      <w:tr w:rsidR="00D526C4" w:rsidRPr="00D526C4" w14:paraId="01076CCF" w14:textId="77777777" w:rsidTr="005020F2">
        <w:tc>
          <w:tcPr>
            <w:tcW w:w="2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9CE62D" w14:textId="77777777" w:rsidR="00D526C4" w:rsidRPr="00D526C4" w:rsidRDefault="00D526C4" w:rsidP="00D526C4">
            <w:pPr>
              <w:spacing w:after="0"/>
            </w:pPr>
          </w:p>
        </w:tc>
        <w:tc>
          <w:tcPr>
            <w:tcW w:w="204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3732DA" w14:textId="77777777" w:rsidR="00D526C4" w:rsidRPr="00D526C4" w:rsidRDefault="00D526C4" w:rsidP="00D526C4">
            <w:pPr>
              <w:spacing w:after="0"/>
            </w:pPr>
            <w:proofErr w:type="spellStart"/>
            <w:r w:rsidRPr="00D526C4">
              <w:t>castka_euro</w:t>
            </w:r>
            <w:proofErr w:type="spellEnd"/>
          </w:p>
        </w:tc>
        <w:tc>
          <w:tcPr>
            <w:tcW w:w="55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A69B41" w14:textId="77777777" w:rsidR="00D526C4" w:rsidRPr="00D526C4" w:rsidRDefault="00D526C4" w:rsidP="00D526C4">
            <w:pPr>
              <w:spacing w:after="0"/>
            </w:pPr>
            <w:r w:rsidRPr="00D526C4">
              <w:t>Částka přidělené podpory uvedená v Euro.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9EE016" w14:textId="77777777" w:rsidR="00D526C4" w:rsidRPr="00D526C4" w:rsidRDefault="00D526C4" w:rsidP="00D526C4">
            <w:pPr>
              <w:spacing w:after="0"/>
            </w:pPr>
            <w:r w:rsidRPr="00D526C4">
              <w:t>0-1</w:t>
            </w:r>
          </w:p>
        </w:tc>
      </w:tr>
      <w:tr w:rsidR="00D526C4" w:rsidRPr="00D526C4" w14:paraId="77518375" w14:textId="77777777" w:rsidTr="005020F2">
        <w:tc>
          <w:tcPr>
            <w:tcW w:w="233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E5F940" w14:textId="77777777" w:rsidR="00D526C4" w:rsidRPr="00D526C4" w:rsidRDefault="00D526C4" w:rsidP="00D526C4">
            <w:pPr>
              <w:spacing w:after="0"/>
            </w:pPr>
            <w:proofErr w:type="spellStart"/>
            <w:r w:rsidRPr="00D526C4">
              <w:t>subjektid</w:t>
            </w:r>
            <w:proofErr w:type="spellEnd"/>
          </w:p>
        </w:tc>
        <w:tc>
          <w:tcPr>
            <w:tcW w:w="55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97BAA1" w14:textId="77777777" w:rsidR="00D526C4" w:rsidRPr="00D526C4" w:rsidRDefault="00D526C4" w:rsidP="00D526C4">
            <w:pPr>
              <w:spacing w:after="0"/>
            </w:pPr>
            <w:r w:rsidRPr="00D526C4">
              <w:t>Identifikátor subjektu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DFA88A" w14:textId="77777777" w:rsidR="00D526C4" w:rsidRPr="00D526C4" w:rsidRDefault="00D526C4" w:rsidP="00D526C4">
            <w:pPr>
              <w:spacing w:after="0"/>
            </w:pPr>
            <w:r w:rsidRPr="00D526C4">
              <w:t>1</w:t>
            </w:r>
          </w:p>
        </w:tc>
      </w:tr>
      <w:tr w:rsidR="00D526C4" w:rsidRPr="00D526C4" w14:paraId="49D1F340" w14:textId="77777777" w:rsidTr="005020F2">
        <w:tc>
          <w:tcPr>
            <w:tcW w:w="2330" w:type="dxa"/>
            <w:gridSpan w:val="2"/>
            <w:shd w:val="clear" w:color="auto" w:fill="B3B3B3"/>
            <w:tcMar>
              <w:left w:w="28" w:type="dxa"/>
              <w:right w:w="28" w:type="dxa"/>
            </w:tcMar>
          </w:tcPr>
          <w:p w14:paraId="0D2D0ABB" w14:textId="77777777" w:rsidR="00D526C4" w:rsidRPr="00D526C4" w:rsidRDefault="00D526C4" w:rsidP="00D526C4">
            <w:pPr>
              <w:spacing w:after="0"/>
              <w:rPr>
                <w:b/>
              </w:rPr>
            </w:pPr>
            <w:r w:rsidRPr="00D526C4">
              <w:rPr>
                <w:b/>
              </w:rPr>
              <w:t>Element</w:t>
            </w:r>
          </w:p>
        </w:tc>
        <w:tc>
          <w:tcPr>
            <w:tcW w:w="5543" w:type="dxa"/>
            <w:shd w:val="clear" w:color="auto" w:fill="B3B3B3"/>
            <w:tcMar>
              <w:left w:w="28" w:type="dxa"/>
              <w:right w:w="28" w:type="dxa"/>
            </w:tcMar>
          </w:tcPr>
          <w:p w14:paraId="140158B7" w14:textId="77777777" w:rsidR="00D526C4" w:rsidRPr="00D526C4" w:rsidRDefault="00D526C4" w:rsidP="00D526C4">
            <w:pPr>
              <w:spacing w:after="0"/>
              <w:rPr>
                <w:b/>
              </w:rPr>
            </w:pPr>
            <w:r w:rsidRPr="00D526C4">
              <w:rPr>
                <w:b/>
              </w:rPr>
              <w:t>Popis</w:t>
            </w:r>
          </w:p>
        </w:tc>
        <w:tc>
          <w:tcPr>
            <w:tcW w:w="1275" w:type="dxa"/>
            <w:shd w:val="clear" w:color="auto" w:fill="B3B3B3"/>
            <w:tcMar>
              <w:left w:w="28" w:type="dxa"/>
              <w:right w:w="28" w:type="dxa"/>
            </w:tcMar>
          </w:tcPr>
          <w:p w14:paraId="12B5217A" w14:textId="77777777" w:rsidR="00D526C4" w:rsidRPr="00D526C4" w:rsidRDefault="00D526C4" w:rsidP="00D526C4">
            <w:pPr>
              <w:spacing w:after="0"/>
              <w:rPr>
                <w:b/>
              </w:rPr>
            </w:pPr>
            <w:r w:rsidRPr="00D526C4">
              <w:rPr>
                <w:b/>
              </w:rPr>
              <w:t>Výskyt</w:t>
            </w:r>
          </w:p>
        </w:tc>
      </w:tr>
      <w:tr w:rsidR="00D526C4" w:rsidRPr="00D526C4" w14:paraId="14DC3FF1" w14:textId="77777777" w:rsidTr="005020F2">
        <w:tc>
          <w:tcPr>
            <w:tcW w:w="2330" w:type="dxa"/>
            <w:gridSpan w:val="2"/>
            <w:shd w:val="clear" w:color="auto" w:fill="CCCCCC"/>
            <w:tcMar>
              <w:left w:w="28" w:type="dxa"/>
              <w:right w:w="28" w:type="dxa"/>
            </w:tcMar>
          </w:tcPr>
          <w:p w14:paraId="166DC55B" w14:textId="77777777" w:rsidR="00D526C4" w:rsidRPr="00D526C4" w:rsidRDefault="00D526C4" w:rsidP="00D526C4">
            <w:pPr>
              <w:spacing w:after="0"/>
            </w:pPr>
            <w:proofErr w:type="spellStart"/>
            <w:r w:rsidRPr="00D526C4">
              <w:t>propojene_subjekty</w:t>
            </w:r>
            <w:proofErr w:type="spellEnd"/>
          </w:p>
        </w:tc>
        <w:tc>
          <w:tcPr>
            <w:tcW w:w="5543" w:type="dxa"/>
            <w:shd w:val="clear" w:color="auto" w:fill="CCCCCC"/>
            <w:tcMar>
              <w:left w:w="28" w:type="dxa"/>
              <w:right w:w="28" w:type="dxa"/>
            </w:tcMar>
          </w:tcPr>
          <w:p w14:paraId="0C38E524" w14:textId="77777777" w:rsidR="00D526C4" w:rsidRPr="00D526C4" w:rsidRDefault="00D526C4" w:rsidP="00D526C4">
            <w:pPr>
              <w:spacing w:after="0"/>
            </w:pPr>
            <w:r w:rsidRPr="00D526C4">
              <w:t>Seznam ID propojených subjektů</w:t>
            </w:r>
          </w:p>
        </w:tc>
        <w:tc>
          <w:tcPr>
            <w:tcW w:w="1275" w:type="dxa"/>
            <w:shd w:val="clear" w:color="auto" w:fill="CCCCCC"/>
            <w:tcMar>
              <w:left w:w="28" w:type="dxa"/>
              <w:right w:w="28" w:type="dxa"/>
            </w:tcMar>
          </w:tcPr>
          <w:p w14:paraId="7DBB4894" w14:textId="77777777" w:rsidR="00D526C4" w:rsidRPr="00D526C4" w:rsidRDefault="00D526C4" w:rsidP="00D526C4">
            <w:pPr>
              <w:spacing w:after="0"/>
            </w:pPr>
            <w:r w:rsidRPr="00D526C4">
              <w:t>0-1</w:t>
            </w:r>
          </w:p>
        </w:tc>
      </w:tr>
      <w:tr w:rsidR="00D526C4" w:rsidRPr="00D526C4" w14:paraId="4439AC7A" w14:textId="77777777" w:rsidTr="005020F2">
        <w:tc>
          <w:tcPr>
            <w:tcW w:w="2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8DC2DC" w14:textId="77777777" w:rsidR="00D526C4" w:rsidRPr="00D526C4" w:rsidRDefault="00D526C4" w:rsidP="00D526C4">
            <w:pPr>
              <w:spacing w:after="0"/>
            </w:pPr>
          </w:p>
        </w:tc>
        <w:tc>
          <w:tcPr>
            <w:tcW w:w="204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79689C" w14:textId="77777777" w:rsidR="00D526C4" w:rsidRPr="00D526C4" w:rsidRDefault="00D526C4" w:rsidP="00D526C4">
            <w:pPr>
              <w:spacing w:after="0"/>
              <w:rPr>
                <w:b/>
                <w:bCs/>
              </w:rPr>
            </w:pPr>
            <w:proofErr w:type="spellStart"/>
            <w:r w:rsidRPr="00D526C4">
              <w:t>propojeny_subjektid</w:t>
            </w:r>
            <w:proofErr w:type="spellEnd"/>
          </w:p>
        </w:tc>
        <w:tc>
          <w:tcPr>
            <w:tcW w:w="55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AEF7BA" w14:textId="77777777" w:rsidR="00D526C4" w:rsidRPr="00D526C4" w:rsidRDefault="00D526C4" w:rsidP="00D526C4">
            <w:pPr>
              <w:spacing w:after="0"/>
              <w:rPr>
                <w:b/>
              </w:rPr>
            </w:pPr>
            <w:r w:rsidRPr="00D526C4">
              <w:rPr>
                <w:bCs/>
              </w:rPr>
              <w:t>SZR-ID subjektu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623FE3" w14:textId="77777777" w:rsidR="00D526C4" w:rsidRPr="00D526C4" w:rsidRDefault="00D526C4" w:rsidP="00D526C4">
            <w:pPr>
              <w:spacing w:after="0"/>
            </w:pPr>
            <w:proofErr w:type="gramStart"/>
            <w:r w:rsidRPr="00D526C4">
              <w:t>0-n</w:t>
            </w:r>
            <w:proofErr w:type="gramEnd"/>
          </w:p>
        </w:tc>
      </w:tr>
    </w:tbl>
    <w:p w14:paraId="739A99F6" w14:textId="77777777" w:rsidR="00D526C4" w:rsidRPr="00D526C4" w:rsidRDefault="00D526C4" w:rsidP="00D526C4"/>
    <w:p w14:paraId="0D1163D0" w14:textId="77777777" w:rsidR="00D526C4" w:rsidRPr="00D526C4" w:rsidRDefault="00D526C4" w:rsidP="00D526C4">
      <w:pPr>
        <w:pStyle w:val="Nadpis3"/>
      </w:pPr>
      <w:bookmarkStart w:id="34" w:name="_Toc486275099"/>
      <w:bookmarkStart w:id="35" w:name="_Toc187312331"/>
      <w:r w:rsidRPr="00D526C4">
        <w:t>Výstup</w:t>
      </w:r>
      <w:bookmarkEnd w:id="34"/>
      <w:r>
        <w:t>:</w:t>
      </w:r>
      <w:bookmarkEnd w:id="35"/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83"/>
        <w:gridCol w:w="1843"/>
        <w:gridCol w:w="5528"/>
        <w:gridCol w:w="1276"/>
      </w:tblGrid>
      <w:tr w:rsidR="00D526C4" w:rsidRPr="00D526C4" w14:paraId="08C43A6D" w14:textId="77777777" w:rsidTr="005020F2">
        <w:tc>
          <w:tcPr>
            <w:tcW w:w="2410" w:type="dxa"/>
            <w:gridSpan w:val="3"/>
            <w:shd w:val="clear" w:color="auto" w:fill="B3B3B3"/>
            <w:tcMar>
              <w:left w:w="28" w:type="dxa"/>
              <w:right w:w="28" w:type="dxa"/>
            </w:tcMar>
          </w:tcPr>
          <w:p w14:paraId="6F2ED656" w14:textId="77777777" w:rsidR="00D526C4" w:rsidRPr="00D526C4" w:rsidRDefault="00D526C4" w:rsidP="00D526C4">
            <w:pPr>
              <w:spacing w:after="0"/>
              <w:rPr>
                <w:b/>
              </w:rPr>
            </w:pPr>
            <w:r w:rsidRPr="00D526C4">
              <w:rPr>
                <w:b/>
              </w:rPr>
              <w:t>Element</w:t>
            </w:r>
          </w:p>
        </w:tc>
        <w:tc>
          <w:tcPr>
            <w:tcW w:w="5528" w:type="dxa"/>
            <w:shd w:val="clear" w:color="auto" w:fill="B3B3B3"/>
            <w:tcMar>
              <w:left w:w="28" w:type="dxa"/>
              <w:right w:w="28" w:type="dxa"/>
            </w:tcMar>
          </w:tcPr>
          <w:p w14:paraId="72E18EC9" w14:textId="77777777" w:rsidR="00D526C4" w:rsidRPr="00D526C4" w:rsidRDefault="00D526C4" w:rsidP="00D526C4">
            <w:pPr>
              <w:spacing w:after="0"/>
              <w:rPr>
                <w:b/>
              </w:rPr>
            </w:pPr>
            <w:r w:rsidRPr="00D526C4">
              <w:rPr>
                <w:b/>
              </w:rPr>
              <w:t>Popis</w:t>
            </w:r>
          </w:p>
        </w:tc>
        <w:tc>
          <w:tcPr>
            <w:tcW w:w="1276" w:type="dxa"/>
            <w:shd w:val="clear" w:color="auto" w:fill="B3B3B3"/>
            <w:tcMar>
              <w:left w:w="28" w:type="dxa"/>
              <w:right w:w="28" w:type="dxa"/>
            </w:tcMar>
          </w:tcPr>
          <w:p w14:paraId="522FA470" w14:textId="77777777" w:rsidR="00D526C4" w:rsidRPr="00D526C4" w:rsidRDefault="00D526C4" w:rsidP="00D526C4">
            <w:pPr>
              <w:spacing w:after="0"/>
              <w:rPr>
                <w:b/>
              </w:rPr>
            </w:pPr>
            <w:r w:rsidRPr="00D526C4">
              <w:rPr>
                <w:b/>
              </w:rPr>
              <w:t>Výskyt</w:t>
            </w:r>
          </w:p>
        </w:tc>
      </w:tr>
      <w:tr w:rsidR="00D526C4" w:rsidRPr="00D526C4" w14:paraId="4F83C2F8" w14:textId="77777777" w:rsidTr="005020F2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2410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0223FD" w14:textId="77777777" w:rsidR="00D526C4" w:rsidRPr="00D526C4" w:rsidRDefault="00D526C4" w:rsidP="00D526C4">
            <w:pPr>
              <w:spacing w:after="0"/>
            </w:pPr>
            <w:proofErr w:type="spellStart"/>
            <w:r w:rsidRPr="00D526C4">
              <w:t>moznost_zadani</w:t>
            </w:r>
            <w:proofErr w:type="spellEnd"/>
          </w:p>
        </w:tc>
        <w:tc>
          <w:tcPr>
            <w:tcW w:w="55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2B8A2F" w14:textId="77777777" w:rsidR="00D526C4" w:rsidRPr="00D526C4" w:rsidRDefault="00D526C4" w:rsidP="00D526C4">
            <w:pPr>
              <w:spacing w:after="0"/>
            </w:pPr>
            <w:r w:rsidRPr="00D526C4">
              <w:t>Příznak, zda je podporu možné poskytnout (</w:t>
            </w:r>
            <w:proofErr w:type="spellStart"/>
            <w:r w:rsidRPr="00D526C4">
              <w:t>true</w:t>
            </w:r>
            <w:proofErr w:type="spellEnd"/>
            <w:r w:rsidRPr="00D526C4">
              <w:t xml:space="preserve"> = lze poskytnout).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610EDB" w14:textId="77777777" w:rsidR="00D526C4" w:rsidRPr="00D526C4" w:rsidRDefault="00D526C4" w:rsidP="00D526C4">
            <w:pPr>
              <w:spacing w:after="0"/>
            </w:pPr>
            <w:r w:rsidRPr="00D526C4">
              <w:t>1</w:t>
            </w:r>
          </w:p>
        </w:tc>
      </w:tr>
      <w:tr w:rsidR="00D526C4" w:rsidRPr="00D526C4" w14:paraId="08A6E7B9" w14:textId="77777777" w:rsidTr="005020F2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2410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DB9504" w14:textId="77777777" w:rsidR="00D526C4" w:rsidRPr="00D526C4" w:rsidRDefault="00D526C4" w:rsidP="00D526C4">
            <w:pPr>
              <w:spacing w:after="0"/>
            </w:pPr>
            <w:proofErr w:type="spellStart"/>
            <w:r w:rsidRPr="00D526C4">
              <w:t>moznost_zadani_text</w:t>
            </w:r>
            <w:proofErr w:type="spellEnd"/>
          </w:p>
        </w:tc>
        <w:tc>
          <w:tcPr>
            <w:tcW w:w="55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063AA" w14:textId="77777777" w:rsidR="00D526C4" w:rsidRPr="00D526C4" w:rsidRDefault="00D526C4" w:rsidP="00D526C4">
            <w:pPr>
              <w:spacing w:after="0"/>
            </w:pPr>
            <w:r w:rsidRPr="00D526C4">
              <w:t>Textové vyjádření k možnosti zadání podpory.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2C46DA" w14:textId="77777777" w:rsidR="00D526C4" w:rsidRPr="00D526C4" w:rsidRDefault="00D526C4" w:rsidP="00D526C4">
            <w:pPr>
              <w:spacing w:after="0"/>
            </w:pPr>
            <w:r w:rsidRPr="00D526C4">
              <w:t>0-1</w:t>
            </w:r>
          </w:p>
        </w:tc>
      </w:tr>
      <w:tr w:rsidR="00D526C4" w:rsidRPr="00D526C4" w14:paraId="312A4F54" w14:textId="77777777" w:rsidTr="005020F2">
        <w:tc>
          <w:tcPr>
            <w:tcW w:w="2410" w:type="dxa"/>
            <w:gridSpan w:val="3"/>
            <w:shd w:val="clear" w:color="auto" w:fill="B3B3B3"/>
            <w:tcMar>
              <w:left w:w="28" w:type="dxa"/>
              <w:right w:w="28" w:type="dxa"/>
            </w:tcMar>
          </w:tcPr>
          <w:p w14:paraId="06146579" w14:textId="77777777" w:rsidR="00D526C4" w:rsidRPr="00D526C4" w:rsidRDefault="00D526C4" w:rsidP="00D526C4">
            <w:pPr>
              <w:spacing w:after="0"/>
              <w:rPr>
                <w:b/>
              </w:rPr>
            </w:pPr>
            <w:r w:rsidRPr="00D526C4">
              <w:rPr>
                <w:b/>
              </w:rPr>
              <w:t>Element</w:t>
            </w:r>
          </w:p>
        </w:tc>
        <w:tc>
          <w:tcPr>
            <w:tcW w:w="5528" w:type="dxa"/>
            <w:shd w:val="clear" w:color="auto" w:fill="B3B3B3"/>
            <w:tcMar>
              <w:left w:w="28" w:type="dxa"/>
              <w:right w:w="28" w:type="dxa"/>
            </w:tcMar>
          </w:tcPr>
          <w:p w14:paraId="57858E73" w14:textId="77777777" w:rsidR="00D526C4" w:rsidRPr="00D526C4" w:rsidRDefault="00D526C4" w:rsidP="00D526C4">
            <w:pPr>
              <w:spacing w:after="0"/>
              <w:rPr>
                <w:b/>
              </w:rPr>
            </w:pPr>
            <w:r w:rsidRPr="00D526C4">
              <w:rPr>
                <w:b/>
              </w:rPr>
              <w:t>Popis</w:t>
            </w:r>
          </w:p>
        </w:tc>
        <w:tc>
          <w:tcPr>
            <w:tcW w:w="1276" w:type="dxa"/>
            <w:shd w:val="clear" w:color="auto" w:fill="B3B3B3"/>
            <w:tcMar>
              <w:left w:w="28" w:type="dxa"/>
              <w:right w:w="28" w:type="dxa"/>
            </w:tcMar>
          </w:tcPr>
          <w:p w14:paraId="39B6B429" w14:textId="77777777" w:rsidR="00D526C4" w:rsidRPr="00D526C4" w:rsidRDefault="00D526C4" w:rsidP="00D526C4">
            <w:pPr>
              <w:spacing w:after="0"/>
              <w:rPr>
                <w:b/>
              </w:rPr>
            </w:pPr>
            <w:r w:rsidRPr="00D526C4">
              <w:rPr>
                <w:b/>
              </w:rPr>
              <w:t>Výskyt</w:t>
            </w:r>
          </w:p>
        </w:tc>
      </w:tr>
      <w:tr w:rsidR="00D526C4" w:rsidRPr="00D526C4" w14:paraId="726EA99C" w14:textId="77777777" w:rsidTr="005020F2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2410" w:type="dxa"/>
            <w:gridSpan w:val="3"/>
            <w:shd w:val="clear" w:color="auto" w:fill="D9D9D9"/>
            <w:tcMar>
              <w:left w:w="28" w:type="dxa"/>
              <w:right w:w="28" w:type="dxa"/>
            </w:tcMar>
          </w:tcPr>
          <w:p w14:paraId="3F321977" w14:textId="77777777" w:rsidR="00D526C4" w:rsidRPr="00D526C4" w:rsidRDefault="00D526C4" w:rsidP="00D526C4">
            <w:pPr>
              <w:spacing w:after="0"/>
            </w:pPr>
            <w:proofErr w:type="spellStart"/>
            <w:r w:rsidRPr="00D526C4">
              <w:t>limity_stav</w:t>
            </w:r>
            <w:proofErr w:type="spellEnd"/>
          </w:p>
        </w:tc>
        <w:tc>
          <w:tcPr>
            <w:tcW w:w="5528" w:type="dxa"/>
            <w:shd w:val="clear" w:color="auto" w:fill="D9D9D9"/>
            <w:tcMar>
              <w:left w:w="28" w:type="dxa"/>
              <w:right w:w="28" w:type="dxa"/>
            </w:tcMar>
          </w:tcPr>
          <w:p w14:paraId="0007BCCE" w14:textId="77777777" w:rsidR="00D526C4" w:rsidRPr="00D526C4" w:rsidRDefault="00D526C4" w:rsidP="00D526C4">
            <w:pPr>
              <w:spacing w:after="0"/>
            </w:pPr>
            <w:r w:rsidRPr="00D526C4">
              <w:t>Element aktuálního stavu čerpání podpor.</w:t>
            </w:r>
          </w:p>
        </w:tc>
        <w:tc>
          <w:tcPr>
            <w:tcW w:w="1276" w:type="dxa"/>
            <w:shd w:val="clear" w:color="auto" w:fill="D9D9D9"/>
            <w:tcMar>
              <w:left w:w="28" w:type="dxa"/>
              <w:right w:w="28" w:type="dxa"/>
            </w:tcMar>
          </w:tcPr>
          <w:p w14:paraId="43E2E4C1" w14:textId="77777777" w:rsidR="00D526C4" w:rsidRPr="00D526C4" w:rsidRDefault="00D526C4" w:rsidP="00D526C4">
            <w:pPr>
              <w:spacing w:after="0"/>
            </w:pPr>
            <w:r w:rsidRPr="00D526C4">
              <w:t>1</w:t>
            </w:r>
          </w:p>
        </w:tc>
      </w:tr>
      <w:tr w:rsidR="00D526C4" w:rsidRPr="00D526C4" w14:paraId="73C9C42A" w14:textId="77777777" w:rsidTr="005020F2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2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6DC9EC" w14:textId="77777777" w:rsidR="00D526C4" w:rsidRPr="00D526C4" w:rsidRDefault="00D526C4" w:rsidP="00D526C4">
            <w:pPr>
              <w:spacing w:after="0"/>
            </w:pPr>
          </w:p>
        </w:tc>
        <w:tc>
          <w:tcPr>
            <w:tcW w:w="2126" w:type="dxa"/>
            <w:gridSpan w:val="2"/>
            <w:shd w:val="clear" w:color="auto" w:fill="B3B3B3"/>
            <w:tcMar>
              <w:left w:w="28" w:type="dxa"/>
              <w:right w:w="28" w:type="dxa"/>
            </w:tcMar>
          </w:tcPr>
          <w:p w14:paraId="00E82D24" w14:textId="77777777" w:rsidR="00D526C4" w:rsidRPr="00D526C4" w:rsidRDefault="00D526C4" w:rsidP="00D526C4">
            <w:pPr>
              <w:spacing w:after="0"/>
              <w:rPr>
                <w:b/>
              </w:rPr>
            </w:pPr>
            <w:r w:rsidRPr="00D526C4">
              <w:rPr>
                <w:b/>
              </w:rPr>
              <w:t>Element</w:t>
            </w:r>
          </w:p>
        </w:tc>
        <w:tc>
          <w:tcPr>
            <w:tcW w:w="5528" w:type="dxa"/>
            <w:shd w:val="clear" w:color="auto" w:fill="B3B3B3"/>
            <w:tcMar>
              <w:left w:w="28" w:type="dxa"/>
              <w:right w:w="28" w:type="dxa"/>
            </w:tcMar>
          </w:tcPr>
          <w:p w14:paraId="66187FB7" w14:textId="77777777" w:rsidR="00D526C4" w:rsidRPr="00D526C4" w:rsidRDefault="00D526C4" w:rsidP="00D526C4">
            <w:pPr>
              <w:spacing w:after="0"/>
              <w:rPr>
                <w:b/>
              </w:rPr>
            </w:pPr>
            <w:r w:rsidRPr="00D526C4">
              <w:rPr>
                <w:b/>
              </w:rPr>
              <w:t>Popis</w:t>
            </w:r>
          </w:p>
        </w:tc>
        <w:tc>
          <w:tcPr>
            <w:tcW w:w="1276" w:type="dxa"/>
            <w:shd w:val="clear" w:color="auto" w:fill="B3B3B3"/>
            <w:tcMar>
              <w:left w:w="28" w:type="dxa"/>
              <w:right w:w="28" w:type="dxa"/>
            </w:tcMar>
          </w:tcPr>
          <w:p w14:paraId="54E86DD1" w14:textId="77777777" w:rsidR="00D526C4" w:rsidRPr="00D526C4" w:rsidRDefault="00D526C4" w:rsidP="00D526C4">
            <w:pPr>
              <w:spacing w:after="0"/>
              <w:rPr>
                <w:b/>
              </w:rPr>
            </w:pPr>
            <w:r w:rsidRPr="00D526C4">
              <w:rPr>
                <w:b/>
              </w:rPr>
              <w:t>Výskyt</w:t>
            </w:r>
          </w:p>
        </w:tc>
      </w:tr>
      <w:tr w:rsidR="00D526C4" w:rsidRPr="00D526C4" w14:paraId="004597B1" w14:textId="77777777" w:rsidTr="005020F2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2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7765E9" w14:textId="77777777" w:rsidR="00D526C4" w:rsidRPr="00D526C4" w:rsidRDefault="00D526C4" w:rsidP="00D526C4">
            <w:pPr>
              <w:spacing w:after="0"/>
            </w:pPr>
          </w:p>
        </w:tc>
        <w:tc>
          <w:tcPr>
            <w:tcW w:w="2126" w:type="dxa"/>
            <w:gridSpan w:val="2"/>
            <w:shd w:val="clear" w:color="auto" w:fill="D9D9D9"/>
            <w:tcMar>
              <w:left w:w="28" w:type="dxa"/>
              <w:right w:w="28" w:type="dxa"/>
            </w:tcMar>
          </w:tcPr>
          <w:p w14:paraId="658D6FC9" w14:textId="77777777" w:rsidR="00D526C4" w:rsidRPr="00D526C4" w:rsidRDefault="00D526C4" w:rsidP="00D526C4">
            <w:pPr>
              <w:spacing w:after="0"/>
            </w:pPr>
            <w:proofErr w:type="spellStart"/>
            <w:r w:rsidRPr="00D526C4">
              <w:t>oblast_stav</w:t>
            </w:r>
            <w:proofErr w:type="spellEnd"/>
          </w:p>
        </w:tc>
        <w:tc>
          <w:tcPr>
            <w:tcW w:w="5528" w:type="dxa"/>
            <w:shd w:val="clear" w:color="auto" w:fill="D9D9D9"/>
            <w:tcMar>
              <w:left w:w="28" w:type="dxa"/>
              <w:right w:w="28" w:type="dxa"/>
            </w:tcMar>
          </w:tcPr>
          <w:p w14:paraId="7E06718B" w14:textId="77777777" w:rsidR="00D526C4" w:rsidRPr="00D526C4" w:rsidRDefault="00D526C4" w:rsidP="00D526C4">
            <w:pPr>
              <w:spacing w:after="0"/>
            </w:pPr>
            <w:r w:rsidRPr="00D526C4">
              <w:t>Oblast čerpání podpor</w:t>
            </w:r>
          </w:p>
        </w:tc>
        <w:tc>
          <w:tcPr>
            <w:tcW w:w="1276" w:type="dxa"/>
            <w:shd w:val="clear" w:color="auto" w:fill="D9D9D9"/>
            <w:tcMar>
              <w:left w:w="28" w:type="dxa"/>
              <w:right w:w="28" w:type="dxa"/>
            </w:tcMar>
          </w:tcPr>
          <w:p w14:paraId="583EE78B" w14:textId="77777777" w:rsidR="00D526C4" w:rsidRPr="00D526C4" w:rsidRDefault="00D526C4" w:rsidP="00D526C4">
            <w:pPr>
              <w:spacing w:after="0"/>
            </w:pPr>
            <w:proofErr w:type="gramStart"/>
            <w:r w:rsidRPr="00D526C4">
              <w:t>0-n</w:t>
            </w:r>
            <w:proofErr w:type="gramEnd"/>
          </w:p>
        </w:tc>
      </w:tr>
      <w:tr w:rsidR="00D526C4" w:rsidRPr="00D526C4" w14:paraId="05ED5724" w14:textId="77777777" w:rsidTr="005020F2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2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D90CC3" w14:textId="77777777" w:rsidR="00D526C4" w:rsidRPr="00D526C4" w:rsidRDefault="00D526C4" w:rsidP="00D526C4">
            <w:pPr>
              <w:spacing w:after="0"/>
            </w:pPr>
          </w:p>
        </w:tc>
        <w:tc>
          <w:tcPr>
            <w:tcW w:w="28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CB55CF" w14:textId="77777777" w:rsidR="00D526C4" w:rsidRPr="00D526C4" w:rsidRDefault="00D526C4" w:rsidP="00D526C4">
            <w:pPr>
              <w:spacing w:after="0"/>
            </w:pP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A79432" w14:textId="77777777" w:rsidR="00D526C4" w:rsidRPr="00D526C4" w:rsidRDefault="00D526C4" w:rsidP="00D526C4">
            <w:pPr>
              <w:spacing w:after="0"/>
            </w:pPr>
            <w:proofErr w:type="spellStart"/>
            <w:r w:rsidRPr="00D526C4">
              <w:t>kod</w:t>
            </w:r>
            <w:proofErr w:type="spellEnd"/>
          </w:p>
        </w:tc>
        <w:tc>
          <w:tcPr>
            <w:tcW w:w="55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ED20FA" w14:textId="77777777" w:rsidR="00D526C4" w:rsidRPr="00D526C4" w:rsidRDefault="00D526C4" w:rsidP="00D526C4">
            <w:pPr>
              <w:spacing w:after="0"/>
            </w:pPr>
            <w:r w:rsidRPr="00D526C4">
              <w:t>Kód oblasti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16EF76" w14:textId="77777777" w:rsidR="00D526C4" w:rsidRPr="00D526C4" w:rsidRDefault="00D526C4" w:rsidP="00D526C4">
            <w:pPr>
              <w:spacing w:after="0"/>
            </w:pPr>
            <w:r w:rsidRPr="00D526C4">
              <w:t>1</w:t>
            </w:r>
          </w:p>
        </w:tc>
      </w:tr>
      <w:tr w:rsidR="00D526C4" w:rsidRPr="00D526C4" w14:paraId="279B4380" w14:textId="77777777" w:rsidTr="005020F2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2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34A850" w14:textId="77777777" w:rsidR="00D526C4" w:rsidRPr="00D526C4" w:rsidRDefault="00D526C4" w:rsidP="00D526C4">
            <w:pPr>
              <w:spacing w:after="0"/>
            </w:pPr>
          </w:p>
        </w:tc>
        <w:tc>
          <w:tcPr>
            <w:tcW w:w="28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29F3A8" w14:textId="77777777" w:rsidR="00D526C4" w:rsidRPr="00D526C4" w:rsidRDefault="00D526C4" w:rsidP="00D526C4">
            <w:pPr>
              <w:spacing w:after="0"/>
            </w:pP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7551C5" w14:textId="77777777" w:rsidR="00D526C4" w:rsidRPr="00D526C4" w:rsidRDefault="00D526C4" w:rsidP="00D526C4">
            <w:pPr>
              <w:spacing w:after="0"/>
            </w:pPr>
            <w:proofErr w:type="spellStart"/>
            <w:r w:rsidRPr="00D526C4">
              <w:t>zbyva</w:t>
            </w:r>
            <w:proofErr w:type="spellEnd"/>
          </w:p>
        </w:tc>
        <w:tc>
          <w:tcPr>
            <w:tcW w:w="55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CEAEF6" w14:textId="77777777" w:rsidR="00D526C4" w:rsidRPr="00D526C4" w:rsidRDefault="00D526C4" w:rsidP="00D526C4">
            <w:pPr>
              <w:spacing w:after="0"/>
            </w:pPr>
            <w:r w:rsidRPr="00D526C4">
              <w:t>Zbývá k čerpání (EUR)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1AD647" w14:textId="77777777" w:rsidR="00D526C4" w:rsidRPr="00D526C4" w:rsidRDefault="00D526C4" w:rsidP="00D526C4">
            <w:pPr>
              <w:spacing w:after="0"/>
            </w:pPr>
            <w:r w:rsidRPr="00D526C4">
              <w:t>1</w:t>
            </w:r>
          </w:p>
        </w:tc>
      </w:tr>
    </w:tbl>
    <w:p w14:paraId="0A7959F3" w14:textId="77777777" w:rsidR="00D526C4" w:rsidRDefault="00D526C4" w:rsidP="00D526C4">
      <w:bookmarkStart w:id="36" w:name="_Toc486275100"/>
    </w:p>
    <w:p w14:paraId="6C7C6796" w14:textId="77777777" w:rsidR="00D526C4" w:rsidRPr="00D526C4" w:rsidRDefault="00D526C4" w:rsidP="00D526C4">
      <w:pPr>
        <w:pStyle w:val="Nadpis3"/>
      </w:pPr>
      <w:bookmarkStart w:id="37" w:name="_Toc187312332"/>
      <w:r w:rsidRPr="00D526C4">
        <w:t>Chybová hlášení</w:t>
      </w:r>
      <w:bookmarkEnd w:id="36"/>
      <w:r>
        <w:t>:</w:t>
      </w:r>
      <w:bookmarkEnd w:id="37"/>
    </w:p>
    <w:tbl>
      <w:tblPr>
        <w:tblW w:w="9438" w:type="dxa"/>
        <w:tblInd w:w="-75" w:type="dxa"/>
        <w:tblLayout w:type="fixed"/>
        <w:tblLook w:val="0000" w:firstRow="0" w:lastRow="0" w:firstColumn="0" w:lastColumn="0" w:noHBand="0" w:noVBand="0"/>
      </w:tblPr>
      <w:tblGrid>
        <w:gridCol w:w="1195"/>
        <w:gridCol w:w="8243"/>
      </w:tblGrid>
      <w:tr w:rsidR="00D526C4" w:rsidRPr="00D526C4" w14:paraId="63ED731A" w14:textId="77777777" w:rsidTr="005020F2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7B9EDB0D" w14:textId="77777777" w:rsidR="00D526C4" w:rsidRPr="00D526C4" w:rsidRDefault="00D526C4" w:rsidP="00D526C4">
            <w:pPr>
              <w:spacing w:after="0"/>
              <w:rPr>
                <w:b/>
              </w:rPr>
            </w:pPr>
            <w:r w:rsidRPr="00D526C4">
              <w:rPr>
                <w:b/>
              </w:rPr>
              <w:t>ID chyby</w:t>
            </w:r>
          </w:p>
        </w:tc>
        <w:tc>
          <w:tcPr>
            <w:tcW w:w="8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184681C7" w14:textId="77777777" w:rsidR="00D526C4" w:rsidRPr="00D526C4" w:rsidRDefault="00D526C4" w:rsidP="00D526C4">
            <w:pPr>
              <w:spacing w:after="0"/>
            </w:pPr>
            <w:r w:rsidRPr="00D526C4">
              <w:rPr>
                <w:b/>
              </w:rPr>
              <w:t>Popis chyby</w:t>
            </w:r>
          </w:p>
        </w:tc>
      </w:tr>
      <w:tr w:rsidR="00D526C4" w:rsidRPr="00D526C4" w14:paraId="32555DA7" w14:textId="77777777" w:rsidTr="005020F2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5950C" w14:textId="6A6E6310" w:rsidR="00D526C4" w:rsidRPr="00D526C4" w:rsidRDefault="00D526C4" w:rsidP="00D526C4">
            <w:pPr>
              <w:spacing w:after="0"/>
            </w:pPr>
            <w:r w:rsidRPr="00D526C4">
              <w:t>1</w:t>
            </w:r>
          </w:p>
        </w:tc>
        <w:tc>
          <w:tcPr>
            <w:tcW w:w="8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3B6B6" w14:textId="77777777" w:rsidR="00D526C4" w:rsidRPr="00D526C4" w:rsidRDefault="00D526C4" w:rsidP="00D526C4">
            <w:pPr>
              <w:spacing w:after="0"/>
            </w:pPr>
            <w:r w:rsidRPr="00D526C4">
              <w:t>Subjekt nebyl v databázi RDM nalezen.</w:t>
            </w:r>
          </w:p>
        </w:tc>
      </w:tr>
      <w:tr w:rsidR="003523AC" w:rsidRPr="00D526C4" w14:paraId="09472587" w14:textId="77777777" w:rsidTr="005020F2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305E1" w14:textId="438423E5" w:rsidR="003523AC" w:rsidRPr="00D526C4" w:rsidRDefault="003523AC" w:rsidP="00D526C4">
            <w:pPr>
              <w:spacing w:after="0"/>
            </w:pPr>
            <w:r w:rsidRPr="003523AC">
              <w:t>10</w:t>
            </w:r>
          </w:p>
        </w:tc>
        <w:tc>
          <w:tcPr>
            <w:tcW w:w="8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580B4" w14:textId="0FFDDA3A" w:rsidR="003523AC" w:rsidRPr="00D526C4" w:rsidRDefault="003523AC" w:rsidP="00D526C4">
            <w:pPr>
              <w:spacing w:after="0"/>
            </w:pPr>
            <w:r w:rsidRPr="003523AC">
              <w:t xml:space="preserve">Subjekt uvedený v seznamu propojených podniků nebyl v databázi RDM nalezen. SZR ID: </w:t>
            </w:r>
            <w:r>
              <w:t>{SUBJEKTID}</w:t>
            </w:r>
          </w:p>
        </w:tc>
      </w:tr>
    </w:tbl>
    <w:p w14:paraId="0FF69B20" w14:textId="77777777" w:rsidR="00D83791" w:rsidRDefault="00D83791" w:rsidP="00D83791">
      <w:pPr>
        <w:pStyle w:val="Odstavecseseznamem1"/>
        <w:tabs>
          <w:tab w:val="left" w:pos="339"/>
        </w:tabs>
        <w:ind w:left="18"/>
      </w:pPr>
      <w:bookmarkStart w:id="38" w:name="__RefHeading__27_1261382674"/>
      <w:bookmarkEnd w:id="38"/>
    </w:p>
    <w:p w14:paraId="02A9CABC" w14:textId="77777777" w:rsidR="00D83791" w:rsidRDefault="00D83791">
      <w:pPr>
        <w:suppressAutoHyphens w:val="0"/>
        <w:spacing w:after="0" w:line="240" w:lineRule="auto"/>
        <w:rPr>
          <w:rFonts w:eastAsia="Times New Roman"/>
          <w:b/>
          <w:bCs/>
          <w:color w:val="4F81BD"/>
          <w:sz w:val="28"/>
          <w:szCs w:val="28"/>
        </w:rPr>
      </w:pPr>
      <w:r>
        <w:br w:type="page"/>
      </w:r>
    </w:p>
    <w:p w14:paraId="46D332F0" w14:textId="77777777" w:rsidR="00D83791" w:rsidRDefault="00D83791" w:rsidP="00D83791">
      <w:pPr>
        <w:pStyle w:val="Nadpis2"/>
      </w:pPr>
      <w:bookmarkStart w:id="39" w:name="_Toc187312333"/>
      <w:r>
        <w:lastRenderedPageBreak/>
        <w:t>RDM_TRP01A – Transformace podniků</w:t>
      </w:r>
      <w:bookmarkEnd w:id="39"/>
    </w:p>
    <w:p w14:paraId="2F55F436" w14:textId="77777777" w:rsidR="00D83791" w:rsidRPr="003F5FB0" w:rsidRDefault="00D83791" w:rsidP="00D83791">
      <w:pPr>
        <w:pStyle w:val="Odstavecseseznamem1"/>
        <w:tabs>
          <w:tab w:val="left" w:pos="339"/>
        </w:tabs>
        <w:ind w:left="18"/>
        <w:rPr>
          <w:rFonts w:ascii="Arial" w:hAnsi="Arial" w:cs="Arial"/>
        </w:rPr>
      </w:pPr>
      <w:r w:rsidRPr="003F5FB0">
        <w:rPr>
          <w:rFonts w:ascii="Arial" w:hAnsi="Arial" w:cs="Arial"/>
        </w:rPr>
        <w:t>Pomocí služby lze převést podporu novému příjemci nebo podporu rozdělit mezi více příjemců.</w:t>
      </w:r>
    </w:p>
    <w:p w14:paraId="0F868FFD" w14:textId="77777777" w:rsidR="00D83791" w:rsidRDefault="00D83791" w:rsidP="00D83791">
      <w:pPr>
        <w:pStyle w:val="Nadpis3"/>
      </w:pPr>
      <w:bookmarkStart w:id="40" w:name="_Toc486274798"/>
      <w:bookmarkStart w:id="41" w:name="_Toc187312334"/>
      <w:r>
        <w:t>Vstup</w:t>
      </w:r>
      <w:bookmarkEnd w:id="40"/>
      <w:r>
        <w:t>:</w:t>
      </w:r>
      <w:bookmarkEnd w:id="41"/>
    </w:p>
    <w:tbl>
      <w:tblPr>
        <w:tblW w:w="90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"/>
        <w:gridCol w:w="283"/>
        <w:gridCol w:w="1701"/>
        <w:gridCol w:w="5812"/>
        <w:gridCol w:w="905"/>
      </w:tblGrid>
      <w:tr w:rsidR="00D83791" w:rsidRPr="006D1728" w14:paraId="7098FC47" w14:textId="77777777" w:rsidTr="005020F2">
        <w:tc>
          <w:tcPr>
            <w:tcW w:w="2330" w:type="dxa"/>
            <w:gridSpan w:val="3"/>
            <w:shd w:val="clear" w:color="auto" w:fill="B3B3B3"/>
          </w:tcPr>
          <w:p w14:paraId="384EA49E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  <w:b/>
              </w:rPr>
            </w:pPr>
            <w:r w:rsidRPr="006D1728">
              <w:rPr>
                <w:rFonts w:cs="Times New Roman"/>
                <w:b/>
              </w:rPr>
              <w:t>Element</w:t>
            </w:r>
          </w:p>
        </w:tc>
        <w:tc>
          <w:tcPr>
            <w:tcW w:w="5812" w:type="dxa"/>
            <w:shd w:val="clear" w:color="auto" w:fill="B3B3B3"/>
          </w:tcPr>
          <w:p w14:paraId="3C0E14B8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  <w:b/>
              </w:rPr>
            </w:pPr>
            <w:r w:rsidRPr="006D1728">
              <w:rPr>
                <w:rFonts w:cs="Times New Roman"/>
                <w:b/>
              </w:rPr>
              <w:t>Popis</w:t>
            </w:r>
          </w:p>
        </w:tc>
        <w:tc>
          <w:tcPr>
            <w:tcW w:w="905" w:type="dxa"/>
            <w:shd w:val="clear" w:color="auto" w:fill="B3B3B3"/>
          </w:tcPr>
          <w:p w14:paraId="033DB016" w14:textId="77777777" w:rsidR="00D83791" w:rsidRPr="006D1728" w:rsidRDefault="00D83791" w:rsidP="00D83791">
            <w:pPr>
              <w:pStyle w:val="TableContents"/>
              <w:spacing w:after="0"/>
              <w:jc w:val="center"/>
              <w:rPr>
                <w:rFonts w:cs="Times New Roman"/>
                <w:b/>
              </w:rPr>
            </w:pPr>
            <w:r w:rsidRPr="006D1728">
              <w:rPr>
                <w:rFonts w:cs="Times New Roman"/>
                <w:b/>
              </w:rPr>
              <w:t>Výskyt</w:t>
            </w:r>
          </w:p>
        </w:tc>
      </w:tr>
      <w:tr w:rsidR="00D83791" w:rsidRPr="006D1728" w14:paraId="710DD636" w14:textId="77777777" w:rsidTr="005020F2">
        <w:tblPrEx>
          <w:tblCellMar>
            <w:top w:w="28" w:type="dxa"/>
            <w:bottom w:w="28" w:type="dxa"/>
          </w:tblCellMar>
        </w:tblPrEx>
        <w:tc>
          <w:tcPr>
            <w:tcW w:w="2330" w:type="dxa"/>
            <w:gridSpan w:val="3"/>
            <w:shd w:val="clear" w:color="auto" w:fill="auto"/>
            <w:vAlign w:val="center"/>
          </w:tcPr>
          <w:p w14:paraId="7730A659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  <w:proofErr w:type="spellStart"/>
            <w:r w:rsidRPr="006D1728">
              <w:rPr>
                <w:rFonts w:cs="Times New Roman"/>
              </w:rPr>
              <w:t>mena</w:t>
            </w:r>
            <w:proofErr w:type="spellEnd"/>
          </w:p>
        </w:tc>
        <w:tc>
          <w:tcPr>
            <w:tcW w:w="5812" w:type="dxa"/>
            <w:shd w:val="clear" w:color="auto" w:fill="auto"/>
            <w:vAlign w:val="center"/>
          </w:tcPr>
          <w:p w14:paraId="206A8BA9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  <w:r w:rsidRPr="006D1728">
              <w:rPr>
                <w:rFonts w:cs="Times New Roman"/>
              </w:rPr>
              <w:t xml:space="preserve">Měna, ve které jsou zadány </w:t>
            </w:r>
            <w:proofErr w:type="gramStart"/>
            <w:r w:rsidRPr="006D1728">
              <w:rPr>
                <w:rFonts w:cs="Times New Roman"/>
              </w:rPr>
              <w:t>vstupy - musí</w:t>
            </w:r>
            <w:proofErr w:type="gramEnd"/>
            <w:r w:rsidRPr="006D1728">
              <w:rPr>
                <w:rFonts w:cs="Times New Roman"/>
              </w:rPr>
              <w:t xml:space="preserve"> být stejná, jako je měna původní (převáděné) podpory v databázi</w:t>
            </w:r>
          </w:p>
          <w:p w14:paraId="327C9874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  <w:r w:rsidRPr="006D1728">
              <w:rPr>
                <w:rFonts w:cs="Times New Roman"/>
              </w:rPr>
              <w:t>Povolené hodnoty:</w:t>
            </w:r>
          </w:p>
          <w:p w14:paraId="70F16D9C" w14:textId="365D9DA6" w:rsidR="00D83791" w:rsidRPr="006D1728" w:rsidRDefault="00D83791" w:rsidP="003F5FB0">
            <w:pPr>
              <w:pStyle w:val="TableContents"/>
              <w:numPr>
                <w:ilvl w:val="0"/>
                <w:numId w:val="17"/>
              </w:numPr>
              <w:spacing w:after="0" w:line="252" w:lineRule="auto"/>
              <w:rPr>
                <w:rFonts w:cs="Times New Roman"/>
              </w:rPr>
            </w:pPr>
            <w:r w:rsidRPr="006D1728">
              <w:rPr>
                <w:rFonts w:cs="Times New Roman"/>
              </w:rPr>
              <w:t>CZK</w:t>
            </w:r>
          </w:p>
          <w:p w14:paraId="7906E0D8" w14:textId="4075B00A" w:rsidR="00D83791" w:rsidRPr="006D1728" w:rsidRDefault="00D83791" w:rsidP="00014225">
            <w:pPr>
              <w:pStyle w:val="TableContents"/>
              <w:numPr>
                <w:ilvl w:val="0"/>
                <w:numId w:val="17"/>
              </w:numPr>
              <w:spacing w:after="0" w:line="252" w:lineRule="auto"/>
              <w:rPr>
                <w:rFonts w:cs="Times New Roman"/>
              </w:rPr>
            </w:pPr>
            <w:r w:rsidRPr="006D1728">
              <w:rPr>
                <w:rFonts w:cs="Times New Roman"/>
              </w:rPr>
              <w:t>EUR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17ECC352" w14:textId="77777777" w:rsidR="00D83791" w:rsidRPr="006D1728" w:rsidRDefault="00D83791" w:rsidP="00D83791">
            <w:pPr>
              <w:pStyle w:val="TableContents"/>
              <w:spacing w:after="0"/>
              <w:jc w:val="center"/>
              <w:rPr>
                <w:rFonts w:cs="Times New Roman"/>
              </w:rPr>
            </w:pPr>
            <w:r w:rsidRPr="006D1728">
              <w:rPr>
                <w:rFonts w:cs="Times New Roman"/>
              </w:rPr>
              <w:t>1</w:t>
            </w:r>
          </w:p>
        </w:tc>
      </w:tr>
      <w:tr w:rsidR="00D83791" w:rsidRPr="006D1728" w14:paraId="33DBD5CF" w14:textId="77777777" w:rsidTr="005020F2">
        <w:tblPrEx>
          <w:tblCellMar>
            <w:top w:w="28" w:type="dxa"/>
            <w:bottom w:w="28" w:type="dxa"/>
          </w:tblCellMar>
        </w:tblPrEx>
        <w:tc>
          <w:tcPr>
            <w:tcW w:w="2330" w:type="dxa"/>
            <w:gridSpan w:val="3"/>
            <w:shd w:val="clear" w:color="auto" w:fill="auto"/>
            <w:vAlign w:val="center"/>
          </w:tcPr>
          <w:p w14:paraId="3ADFC303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  <w:proofErr w:type="spellStart"/>
            <w:r w:rsidRPr="006D1728">
              <w:rPr>
                <w:rFonts w:cs="Times New Roman"/>
              </w:rPr>
              <w:t>podpora_id</w:t>
            </w:r>
            <w:proofErr w:type="spellEnd"/>
          </w:p>
        </w:tc>
        <w:tc>
          <w:tcPr>
            <w:tcW w:w="5812" w:type="dxa"/>
            <w:shd w:val="clear" w:color="auto" w:fill="auto"/>
            <w:vAlign w:val="center"/>
          </w:tcPr>
          <w:p w14:paraId="35492B6C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  <w:r w:rsidRPr="006D1728">
              <w:rPr>
                <w:rFonts w:cs="Times New Roman"/>
              </w:rPr>
              <w:t>ID převáděné podpory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5313A633" w14:textId="77777777" w:rsidR="00D83791" w:rsidRPr="006D1728" w:rsidRDefault="00D83791" w:rsidP="00D83791">
            <w:pPr>
              <w:pStyle w:val="TableContents"/>
              <w:spacing w:after="0"/>
              <w:jc w:val="center"/>
              <w:rPr>
                <w:rFonts w:cs="Times New Roman"/>
              </w:rPr>
            </w:pPr>
            <w:r w:rsidRPr="006D1728">
              <w:rPr>
                <w:rFonts w:cs="Times New Roman"/>
              </w:rPr>
              <w:t>1</w:t>
            </w:r>
          </w:p>
        </w:tc>
      </w:tr>
      <w:tr w:rsidR="00D83791" w:rsidRPr="006D1728" w14:paraId="33E9F9EF" w14:textId="77777777" w:rsidTr="005020F2">
        <w:tblPrEx>
          <w:tblCellMar>
            <w:top w:w="28" w:type="dxa"/>
            <w:bottom w:w="28" w:type="dxa"/>
          </w:tblCellMar>
        </w:tblPrEx>
        <w:tc>
          <w:tcPr>
            <w:tcW w:w="2330" w:type="dxa"/>
            <w:gridSpan w:val="3"/>
            <w:shd w:val="clear" w:color="auto" w:fill="auto"/>
            <w:vAlign w:val="center"/>
          </w:tcPr>
          <w:p w14:paraId="13A63387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  <w:proofErr w:type="spellStart"/>
            <w:r w:rsidRPr="006D1728">
              <w:rPr>
                <w:rFonts w:cs="Times New Roman"/>
              </w:rPr>
              <w:t>datum_ucinnosti</w:t>
            </w:r>
            <w:proofErr w:type="spellEnd"/>
          </w:p>
        </w:tc>
        <w:tc>
          <w:tcPr>
            <w:tcW w:w="5812" w:type="dxa"/>
            <w:shd w:val="clear" w:color="auto" w:fill="auto"/>
            <w:vAlign w:val="center"/>
          </w:tcPr>
          <w:p w14:paraId="6A1386E6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  <w:r w:rsidRPr="006D1728">
              <w:rPr>
                <w:rFonts w:cs="Times New Roman"/>
              </w:rPr>
              <w:t>Datum převodu podpor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0A2B22FD" w14:textId="77777777" w:rsidR="00D83791" w:rsidRPr="006D1728" w:rsidRDefault="00D83791" w:rsidP="00D83791">
            <w:pPr>
              <w:pStyle w:val="TableContents"/>
              <w:spacing w:after="0"/>
              <w:jc w:val="center"/>
              <w:rPr>
                <w:rFonts w:cs="Times New Roman"/>
              </w:rPr>
            </w:pPr>
            <w:r w:rsidRPr="006D1728">
              <w:rPr>
                <w:rFonts w:cs="Times New Roman"/>
              </w:rPr>
              <w:t>1</w:t>
            </w:r>
          </w:p>
        </w:tc>
      </w:tr>
      <w:tr w:rsidR="00D83791" w:rsidRPr="006D1728" w14:paraId="6C1CB637" w14:textId="77777777" w:rsidTr="005020F2">
        <w:tc>
          <w:tcPr>
            <w:tcW w:w="2330" w:type="dxa"/>
            <w:gridSpan w:val="3"/>
            <w:shd w:val="clear" w:color="auto" w:fill="B3B3B3"/>
          </w:tcPr>
          <w:p w14:paraId="32261E3E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  <w:b/>
              </w:rPr>
            </w:pPr>
            <w:r w:rsidRPr="006D1728">
              <w:rPr>
                <w:rFonts w:cs="Times New Roman"/>
                <w:b/>
              </w:rPr>
              <w:t>Element</w:t>
            </w:r>
          </w:p>
        </w:tc>
        <w:tc>
          <w:tcPr>
            <w:tcW w:w="5812" w:type="dxa"/>
            <w:shd w:val="clear" w:color="auto" w:fill="B3B3B3"/>
          </w:tcPr>
          <w:p w14:paraId="7B62F0E2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  <w:b/>
              </w:rPr>
            </w:pPr>
            <w:r w:rsidRPr="006D1728">
              <w:rPr>
                <w:rFonts w:cs="Times New Roman"/>
                <w:b/>
              </w:rPr>
              <w:t>Popis</w:t>
            </w:r>
          </w:p>
        </w:tc>
        <w:tc>
          <w:tcPr>
            <w:tcW w:w="905" w:type="dxa"/>
            <w:shd w:val="clear" w:color="auto" w:fill="B3B3B3"/>
          </w:tcPr>
          <w:p w14:paraId="1DC00F6E" w14:textId="77777777" w:rsidR="00D83791" w:rsidRPr="006D1728" w:rsidRDefault="00D83791" w:rsidP="00D83791">
            <w:pPr>
              <w:pStyle w:val="TableContents"/>
              <w:spacing w:after="0"/>
              <w:jc w:val="center"/>
              <w:rPr>
                <w:rFonts w:cs="Times New Roman"/>
                <w:b/>
              </w:rPr>
            </w:pPr>
            <w:r w:rsidRPr="006D1728">
              <w:rPr>
                <w:rFonts w:cs="Times New Roman"/>
                <w:b/>
              </w:rPr>
              <w:t>Výskyt</w:t>
            </w:r>
          </w:p>
        </w:tc>
      </w:tr>
      <w:tr w:rsidR="00D83791" w:rsidRPr="006D1728" w14:paraId="217AE97C" w14:textId="77777777" w:rsidTr="005020F2">
        <w:tblPrEx>
          <w:tblCellMar>
            <w:top w:w="28" w:type="dxa"/>
            <w:bottom w:w="28" w:type="dxa"/>
          </w:tblCellMar>
        </w:tblPrEx>
        <w:tc>
          <w:tcPr>
            <w:tcW w:w="2330" w:type="dxa"/>
            <w:gridSpan w:val="3"/>
            <w:shd w:val="clear" w:color="auto" w:fill="CCCCCC"/>
          </w:tcPr>
          <w:p w14:paraId="24875238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  <w:proofErr w:type="spellStart"/>
            <w:r w:rsidRPr="006D1728">
              <w:rPr>
                <w:rFonts w:cs="Times New Roman"/>
              </w:rPr>
              <w:t>seznam_novi_prijemci</w:t>
            </w:r>
            <w:proofErr w:type="spellEnd"/>
          </w:p>
        </w:tc>
        <w:tc>
          <w:tcPr>
            <w:tcW w:w="5812" w:type="dxa"/>
            <w:shd w:val="clear" w:color="auto" w:fill="CCCCCC"/>
          </w:tcPr>
          <w:p w14:paraId="7669FA18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  <w:r w:rsidRPr="006D1728">
              <w:rPr>
                <w:rFonts w:cs="Times New Roman"/>
              </w:rPr>
              <w:t>Seznam nových příjemců podpory</w:t>
            </w:r>
          </w:p>
        </w:tc>
        <w:tc>
          <w:tcPr>
            <w:tcW w:w="905" w:type="dxa"/>
            <w:shd w:val="clear" w:color="auto" w:fill="CCCCCC"/>
          </w:tcPr>
          <w:p w14:paraId="5AAC5D0F" w14:textId="77777777" w:rsidR="00D83791" w:rsidRPr="006D1728" w:rsidRDefault="00D83791" w:rsidP="00D83791">
            <w:pPr>
              <w:pStyle w:val="TableContents"/>
              <w:spacing w:after="0"/>
              <w:jc w:val="center"/>
              <w:rPr>
                <w:rFonts w:cs="Times New Roman"/>
              </w:rPr>
            </w:pPr>
            <w:r w:rsidRPr="006D1728">
              <w:rPr>
                <w:rFonts w:cs="Times New Roman"/>
              </w:rPr>
              <w:t>0-1</w:t>
            </w:r>
          </w:p>
        </w:tc>
      </w:tr>
      <w:tr w:rsidR="00D83791" w:rsidRPr="006D1728" w14:paraId="58F2E288" w14:textId="77777777" w:rsidTr="005020F2">
        <w:tblPrEx>
          <w:tblCellMar>
            <w:top w:w="28" w:type="dxa"/>
            <w:bottom w:w="28" w:type="dxa"/>
          </w:tblCellMar>
        </w:tblPrEx>
        <w:tc>
          <w:tcPr>
            <w:tcW w:w="346" w:type="dxa"/>
            <w:shd w:val="clear" w:color="auto" w:fill="auto"/>
            <w:vAlign w:val="center"/>
          </w:tcPr>
          <w:p w14:paraId="035BF625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</w:p>
        </w:tc>
        <w:tc>
          <w:tcPr>
            <w:tcW w:w="1984" w:type="dxa"/>
            <w:gridSpan w:val="2"/>
            <w:shd w:val="clear" w:color="auto" w:fill="B3B3B3"/>
          </w:tcPr>
          <w:p w14:paraId="79FE907A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  <w:b/>
              </w:rPr>
            </w:pPr>
            <w:r w:rsidRPr="006D1728">
              <w:rPr>
                <w:rFonts w:cs="Times New Roman"/>
                <w:b/>
              </w:rPr>
              <w:t>Element</w:t>
            </w:r>
          </w:p>
        </w:tc>
        <w:tc>
          <w:tcPr>
            <w:tcW w:w="5812" w:type="dxa"/>
            <w:shd w:val="clear" w:color="auto" w:fill="B3B3B3"/>
          </w:tcPr>
          <w:p w14:paraId="35F98A83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  <w:b/>
              </w:rPr>
            </w:pPr>
            <w:r w:rsidRPr="006D1728">
              <w:rPr>
                <w:rFonts w:cs="Times New Roman"/>
                <w:b/>
              </w:rPr>
              <w:t>Popis</w:t>
            </w:r>
          </w:p>
        </w:tc>
        <w:tc>
          <w:tcPr>
            <w:tcW w:w="905" w:type="dxa"/>
            <w:shd w:val="clear" w:color="auto" w:fill="B3B3B3"/>
          </w:tcPr>
          <w:p w14:paraId="41439689" w14:textId="77777777" w:rsidR="00D83791" w:rsidRPr="006D1728" w:rsidRDefault="00D83791" w:rsidP="00D83791">
            <w:pPr>
              <w:pStyle w:val="TableContents"/>
              <w:spacing w:after="0"/>
              <w:jc w:val="center"/>
              <w:rPr>
                <w:rFonts w:cs="Times New Roman"/>
                <w:b/>
              </w:rPr>
            </w:pPr>
            <w:r w:rsidRPr="006D1728">
              <w:rPr>
                <w:rFonts w:cs="Times New Roman"/>
                <w:b/>
              </w:rPr>
              <w:t>Výskyt</w:t>
            </w:r>
          </w:p>
        </w:tc>
      </w:tr>
      <w:tr w:rsidR="00D83791" w:rsidRPr="006D1728" w14:paraId="3207B9EE" w14:textId="77777777" w:rsidTr="005020F2">
        <w:tblPrEx>
          <w:tblCellMar>
            <w:top w:w="28" w:type="dxa"/>
            <w:bottom w:w="28" w:type="dxa"/>
          </w:tblCellMar>
        </w:tblPrEx>
        <w:tc>
          <w:tcPr>
            <w:tcW w:w="346" w:type="dxa"/>
            <w:shd w:val="clear" w:color="auto" w:fill="auto"/>
            <w:vAlign w:val="center"/>
          </w:tcPr>
          <w:p w14:paraId="78E9504C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</w:p>
        </w:tc>
        <w:tc>
          <w:tcPr>
            <w:tcW w:w="1984" w:type="dxa"/>
            <w:gridSpan w:val="2"/>
            <w:shd w:val="clear" w:color="auto" w:fill="CCCCCC"/>
          </w:tcPr>
          <w:p w14:paraId="29BA6C19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  <w:proofErr w:type="spellStart"/>
            <w:r w:rsidRPr="006D1728">
              <w:rPr>
                <w:rFonts w:cs="Times New Roman"/>
              </w:rPr>
              <w:t>novy_prijemce</w:t>
            </w:r>
            <w:proofErr w:type="spellEnd"/>
          </w:p>
        </w:tc>
        <w:tc>
          <w:tcPr>
            <w:tcW w:w="5812" w:type="dxa"/>
            <w:shd w:val="clear" w:color="auto" w:fill="CCCCCC"/>
          </w:tcPr>
          <w:p w14:paraId="6FD1B18D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  <w:r w:rsidRPr="006D1728">
              <w:rPr>
                <w:rFonts w:cs="Times New Roman"/>
              </w:rPr>
              <w:t>Element informací o novém příjemci</w:t>
            </w:r>
          </w:p>
        </w:tc>
        <w:tc>
          <w:tcPr>
            <w:tcW w:w="905" w:type="dxa"/>
            <w:shd w:val="clear" w:color="auto" w:fill="CCCCCC"/>
          </w:tcPr>
          <w:p w14:paraId="5A957072" w14:textId="77777777" w:rsidR="00D83791" w:rsidRPr="006D1728" w:rsidRDefault="00D83791" w:rsidP="00D83791">
            <w:pPr>
              <w:pStyle w:val="TableContents"/>
              <w:spacing w:after="0"/>
              <w:jc w:val="center"/>
              <w:rPr>
                <w:rFonts w:cs="Times New Roman"/>
              </w:rPr>
            </w:pPr>
            <w:proofErr w:type="gramStart"/>
            <w:r w:rsidRPr="006D1728">
              <w:rPr>
                <w:rFonts w:cs="Times New Roman"/>
              </w:rPr>
              <w:t>0-n</w:t>
            </w:r>
            <w:proofErr w:type="gramEnd"/>
          </w:p>
        </w:tc>
      </w:tr>
      <w:tr w:rsidR="00D83791" w:rsidRPr="006D1728" w14:paraId="74E2ECC8" w14:textId="77777777" w:rsidTr="005020F2">
        <w:tblPrEx>
          <w:tblCellMar>
            <w:top w:w="28" w:type="dxa"/>
            <w:bottom w:w="28" w:type="dxa"/>
          </w:tblCellMar>
        </w:tblPrEx>
        <w:tc>
          <w:tcPr>
            <w:tcW w:w="346" w:type="dxa"/>
            <w:shd w:val="clear" w:color="auto" w:fill="auto"/>
            <w:vAlign w:val="center"/>
          </w:tcPr>
          <w:p w14:paraId="6D74A43E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ECDD4FD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970A822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  <w:proofErr w:type="spellStart"/>
            <w:r w:rsidRPr="006D1728">
              <w:rPr>
                <w:rFonts w:cs="Times New Roman"/>
              </w:rPr>
              <w:t>datum_narozeni</w:t>
            </w:r>
            <w:proofErr w:type="spellEnd"/>
          </w:p>
        </w:tc>
        <w:tc>
          <w:tcPr>
            <w:tcW w:w="5812" w:type="dxa"/>
            <w:shd w:val="clear" w:color="auto" w:fill="auto"/>
            <w:vAlign w:val="center"/>
          </w:tcPr>
          <w:p w14:paraId="61EED8FF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  <w:r w:rsidRPr="006D1728">
              <w:rPr>
                <w:rFonts w:cs="Times New Roman"/>
              </w:rPr>
              <w:t>Datum narození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230794C4" w14:textId="77777777" w:rsidR="00D83791" w:rsidRPr="006D1728" w:rsidRDefault="00D83791" w:rsidP="00D83791">
            <w:pPr>
              <w:pStyle w:val="TableContents"/>
              <w:spacing w:after="0"/>
              <w:jc w:val="center"/>
              <w:rPr>
                <w:rFonts w:cs="Times New Roman"/>
              </w:rPr>
            </w:pPr>
            <w:r w:rsidRPr="006D1728">
              <w:rPr>
                <w:rFonts w:cs="Times New Roman"/>
              </w:rPr>
              <w:t>0-1</w:t>
            </w:r>
          </w:p>
        </w:tc>
      </w:tr>
      <w:tr w:rsidR="00D83791" w:rsidRPr="006D1728" w14:paraId="7057A42B" w14:textId="77777777" w:rsidTr="005020F2">
        <w:tblPrEx>
          <w:tblCellMar>
            <w:top w:w="28" w:type="dxa"/>
            <w:bottom w:w="28" w:type="dxa"/>
          </w:tblCellMar>
        </w:tblPrEx>
        <w:tc>
          <w:tcPr>
            <w:tcW w:w="346" w:type="dxa"/>
            <w:shd w:val="clear" w:color="auto" w:fill="auto"/>
            <w:vAlign w:val="center"/>
          </w:tcPr>
          <w:p w14:paraId="40A29CBB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9639750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CB0A8B0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  <w:proofErr w:type="spellStart"/>
            <w:r w:rsidRPr="006D1728">
              <w:rPr>
                <w:rFonts w:cs="Times New Roman"/>
              </w:rPr>
              <w:t>subjektid</w:t>
            </w:r>
            <w:proofErr w:type="spellEnd"/>
          </w:p>
        </w:tc>
        <w:tc>
          <w:tcPr>
            <w:tcW w:w="5812" w:type="dxa"/>
            <w:shd w:val="clear" w:color="auto" w:fill="auto"/>
            <w:vAlign w:val="center"/>
          </w:tcPr>
          <w:p w14:paraId="60442C7F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  <w:r w:rsidRPr="006D1728">
              <w:rPr>
                <w:rFonts w:cs="Times New Roman"/>
              </w:rPr>
              <w:t>SZR-ID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326BE5B2" w14:textId="77777777" w:rsidR="00D83791" w:rsidRPr="006D1728" w:rsidRDefault="00D83791" w:rsidP="00D83791">
            <w:pPr>
              <w:pStyle w:val="TableContents"/>
              <w:spacing w:after="0"/>
              <w:jc w:val="center"/>
              <w:rPr>
                <w:rFonts w:cs="Times New Roman"/>
              </w:rPr>
            </w:pPr>
            <w:r w:rsidRPr="006D1728">
              <w:rPr>
                <w:rFonts w:cs="Times New Roman"/>
              </w:rPr>
              <w:t>0-1</w:t>
            </w:r>
          </w:p>
        </w:tc>
      </w:tr>
      <w:tr w:rsidR="00D83791" w:rsidRPr="006D1728" w14:paraId="03E46C33" w14:textId="77777777" w:rsidTr="005020F2">
        <w:tblPrEx>
          <w:tblCellMar>
            <w:top w:w="28" w:type="dxa"/>
            <w:bottom w:w="28" w:type="dxa"/>
          </w:tblCellMar>
        </w:tblPrEx>
        <w:tc>
          <w:tcPr>
            <w:tcW w:w="346" w:type="dxa"/>
            <w:shd w:val="clear" w:color="auto" w:fill="auto"/>
            <w:vAlign w:val="center"/>
          </w:tcPr>
          <w:p w14:paraId="6D4202E6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876265F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7AAC4E2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  <w:proofErr w:type="spellStart"/>
            <w:r w:rsidRPr="006D1728">
              <w:rPr>
                <w:rFonts w:cs="Times New Roman"/>
              </w:rPr>
              <w:t>ic</w:t>
            </w:r>
            <w:proofErr w:type="spellEnd"/>
          </w:p>
        </w:tc>
        <w:tc>
          <w:tcPr>
            <w:tcW w:w="5812" w:type="dxa"/>
            <w:shd w:val="clear" w:color="auto" w:fill="auto"/>
            <w:vAlign w:val="center"/>
          </w:tcPr>
          <w:p w14:paraId="3D4FD8AF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  <w:r w:rsidRPr="006D1728">
              <w:rPr>
                <w:rFonts w:cs="Times New Roman"/>
              </w:rPr>
              <w:t>IČO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3B388F76" w14:textId="77777777" w:rsidR="00D83791" w:rsidRPr="006D1728" w:rsidRDefault="00D83791" w:rsidP="00D83791">
            <w:pPr>
              <w:pStyle w:val="TableContents"/>
              <w:spacing w:after="0"/>
              <w:jc w:val="center"/>
              <w:rPr>
                <w:rFonts w:cs="Times New Roman"/>
              </w:rPr>
            </w:pPr>
            <w:r w:rsidRPr="006D1728">
              <w:rPr>
                <w:rFonts w:cs="Times New Roman"/>
              </w:rPr>
              <w:t>0-1</w:t>
            </w:r>
          </w:p>
        </w:tc>
      </w:tr>
      <w:tr w:rsidR="00D83791" w:rsidRPr="006D1728" w14:paraId="33806D5B" w14:textId="77777777" w:rsidTr="005020F2">
        <w:tblPrEx>
          <w:tblCellMar>
            <w:top w:w="28" w:type="dxa"/>
            <w:bottom w:w="28" w:type="dxa"/>
          </w:tblCellMar>
        </w:tblPrEx>
        <w:tc>
          <w:tcPr>
            <w:tcW w:w="346" w:type="dxa"/>
            <w:shd w:val="clear" w:color="auto" w:fill="auto"/>
            <w:vAlign w:val="center"/>
          </w:tcPr>
          <w:p w14:paraId="6D179B32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DA9AF9F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C33450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  <w:proofErr w:type="spellStart"/>
            <w:r w:rsidRPr="006D1728">
              <w:rPr>
                <w:rFonts w:cs="Times New Roman"/>
              </w:rPr>
              <w:t>rc</w:t>
            </w:r>
            <w:proofErr w:type="spellEnd"/>
          </w:p>
        </w:tc>
        <w:tc>
          <w:tcPr>
            <w:tcW w:w="5812" w:type="dxa"/>
            <w:shd w:val="clear" w:color="auto" w:fill="auto"/>
            <w:vAlign w:val="center"/>
          </w:tcPr>
          <w:p w14:paraId="28BABAD4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  <w:r w:rsidRPr="006D1728">
              <w:rPr>
                <w:rFonts w:cs="Times New Roman"/>
              </w:rPr>
              <w:t>Rodné číslo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1E9E21B9" w14:textId="77777777" w:rsidR="00D83791" w:rsidRPr="006D1728" w:rsidRDefault="00D83791" w:rsidP="00D83791">
            <w:pPr>
              <w:pStyle w:val="TableContents"/>
              <w:spacing w:after="0"/>
              <w:jc w:val="center"/>
              <w:rPr>
                <w:rFonts w:cs="Times New Roman"/>
              </w:rPr>
            </w:pPr>
            <w:r w:rsidRPr="006D1728">
              <w:rPr>
                <w:rFonts w:cs="Times New Roman"/>
              </w:rPr>
              <w:t>0-1</w:t>
            </w:r>
          </w:p>
        </w:tc>
      </w:tr>
      <w:tr w:rsidR="00D83791" w:rsidRPr="006D1728" w14:paraId="6265BBCB" w14:textId="77777777" w:rsidTr="005020F2">
        <w:tblPrEx>
          <w:tblCellMar>
            <w:top w:w="28" w:type="dxa"/>
            <w:bottom w:w="28" w:type="dxa"/>
          </w:tblCellMar>
        </w:tblPrEx>
        <w:tc>
          <w:tcPr>
            <w:tcW w:w="346" w:type="dxa"/>
            <w:shd w:val="clear" w:color="auto" w:fill="auto"/>
            <w:vAlign w:val="center"/>
          </w:tcPr>
          <w:p w14:paraId="60F009E8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3B8FEEA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B185DF5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  <w:proofErr w:type="spellStart"/>
            <w:r w:rsidRPr="006D1728">
              <w:rPr>
                <w:rFonts w:cs="Times New Roman"/>
              </w:rPr>
              <w:t>cislo_dokladu</w:t>
            </w:r>
            <w:proofErr w:type="spellEnd"/>
          </w:p>
        </w:tc>
        <w:tc>
          <w:tcPr>
            <w:tcW w:w="5812" w:type="dxa"/>
            <w:shd w:val="clear" w:color="auto" w:fill="auto"/>
            <w:vAlign w:val="center"/>
          </w:tcPr>
          <w:p w14:paraId="10D938BA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  <w:r w:rsidRPr="006D1728">
              <w:rPr>
                <w:rFonts w:cs="Times New Roman"/>
              </w:rPr>
              <w:t>Číslo dokladu totožnosti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7861FE4D" w14:textId="77777777" w:rsidR="00D83791" w:rsidRPr="006D1728" w:rsidRDefault="00D83791" w:rsidP="00D83791">
            <w:pPr>
              <w:pStyle w:val="TableContents"/>
              <w:spacing w:after="0"/>
              <w:jc w:val="center"/>
              <w:rPr>
                <w:rFonts w:cs="Times New Roman"/>
              </w:rPr>
            </w:pPr>
            <w:r w:rsidRPr="006D1728">
              <w:rPr>
                <w:rFonts w:cs="Times New Roman"/>
              </w:rPr>
              <w:t>0-1</w:t>
            </w:r>
          </w:p>
        </w:tc>
      </w:tr>
      <w:tr w:rsidR="00D83791" w:rsidRPr="006D1728" w14:paraId="0D4265AF" w14:textId="77777777" w:rsidTr="005020F2">
        <w:tblPrEx>
          <w:tblCellMar>
            <w:top w:w="28" w:type="dxa"/>
            <w:bottom w:w="28" w:type="dxa"/>
          </w:tblCellMar>
        </w:tblPrEx>
        <w:tc>
          <w:tcPr>
            <w:tcW w:w="346" w:type="dxa"/>
            <w:shd w:val="clear" w:color="auto" w:fill="auto"/>
            <w:vAlign w:val="center"/>
          </w:tcPr>
          <w:p w14:paraId="73E24345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A3B96D1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B15A75D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  <w:proofErr w:type="spellStart"/>
            <w:r w:rsidRPr="006D1728">
              <w:rPr>
                <w:rFonts w:cs="Times New Roman"/>
              </w:rPr>
              <w:t>typ_dokladu</w:t>
            </w:r>
            <w:proofErr w:type="spellEnd"/>
          </w:p>
        </w:tc>
        <w:tc>
          <w:tcPr>
            <w:tcW w:w="5812" w:type="dxa"/>
            <w:shd w:val="clear" w:color="auto" w:fill="auto"/>
            <w:vAlign w:val="center"/>
          </w:tcPr>
          <w:p w14:paraId="38C29A04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  <w:r w:rsidRPr="006D1728">
              <w:rPr>
                <w:rFonts w:cs="Times New Roman"/>
              </w:rPr>
              <w:t>Typ dokladu totožnosti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1C9B4F6A" w14:textId="77777777" w:rsidR="00D83791" w:rsidRPr="006D1728" w:rsidRDefault="00D83791" w:rsidP="00D83791">
            <w:pPr>
              <w:pStyle w:val="TableContents"/>
              <w:spacing w:after="0"/>
              <w:jc w:val="center"/>
              <w:rPr>
                <w:rFonts w:cs="Times New Roman"/>
              </w:rPr>
            </w:pPr>
            <w:r w:rsidRPr="006D1728">
              <w:rPr>
                <w:rFonts w:cs="Times New Roman"/>
              </w:rPr>
              <w:t>0-1</w:t>
            </w:r>
          </w:p>
        </w:tc>
      </w:tr>
      <w:tr w:rsidR="00D83791" w:rsidRPr="006D1728" w14:paraId="31906403" w14:textId="77777777" w:rsidTr="005020F2">
        <w:tblPrEx>
          <w:tblCellMar>
            <w:top w:w="28" w:type="dxa"/>
            <w:bottom w:w="28" w:type="dxa"/>
          </w:tblCellMar>
        </w:tblPrEx>
        <w:tc>
          <w:tcPr>
            <w:tcW w:w="346" w:type="dxa"/>
            <w:shd w:val="clear" w:color="auto" w:fill="auto"/>
            <w:vAlign w:val="center"/>
          </w:tcPr>
          <w:p w14:paraId="4743ABB0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A1E52DC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85D862E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  <w:proofErr w:type="spellStart"/>
            <w:r w:rsidRPr="006D1728">
              <w:rPr>
                <w:rFonts w:cs="Times New Roman"/>
              </w:rPr>
              <w:t>jmeno</w:t>
            </w:r>
            <w:proofErr w:type="spellEnd"/>
          </w:p>
        </w:tc>
        <w:tc>
          <w:tcPr>
            <w:tcW w:w="5812" w:type="dxa"/>
            <w:shd w:val="clear" w:color="auto" w:fill="auto"/>
            <w:vAlign w:val="center"/>
          </w:tcPr>
          <w:p w14:paraId="46F17EC2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  <w:r w:rsidRPr="006D1728">
              <w:rPr>
                <w:rFonts w:cs="Times New Roman"/>
              </w:rPr>
              <w:t>Jméno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3998AF78" w14:textId="77777777" w:rsidR="00D83791" w:rsidRPr="006D1728" w:rsidRDefault="00D83791" w:rsidP="00D83791">
            <w:pPr>
              <w:pStyle w:val="TableContents"/>
              <w:spacing w:after="0"/>
              <w:jc w:val="center"/>
              <w:rPr>
                <w:rFonts w:cs="Times New Roman"/>
              </w:rPr>
            </w:pPr>
            <w:r w:rsidRPr="006D1728">
              <w:rPr>
                <w:rFonts w:cs="Times New Roman"/>
              </w:rPr>
              <w:t>0-1</w:t>
            </w:r>
          </w:p>
        </w:tc>
      </w:tr>
      <w:tr w:rsidR="00D83791" w:rsidRPr="006D1728" w14:paraId="2FAA21F9" w14:textId="77777777" w:rsidTr="005020F2">
        <w:tblPrEx>
          <w:tblCellMar>
            <w:top w:w="28" w:type="dxa"/>
            <w:bottom w:w="28" w:type="dxa"/>
          </w:tblCellMar>
        </w:tblPrEx>
        <w:tc>
          <w:tcPr>
            <w:tcW w:w="346" w:type="dxa"/>
            <w:shd w:val="clear" w:color="auto" w:fill="auto"/>
            <w:vAlign w:val="center"/>
          </w:tcPr>
          <w:p w14:paraId="0B59A3A1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8E7177B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47C81CF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  <w:proofErr w:type="spellStart"/>
            <w:r w:rsidRPr="006D1728">
              <w:rPr>
                <w:rFonts w:cs="Times New Roman"/>
              </w:rPr>
              <w:t>prijmeni</w:t>
            </w:r>
            <w:proofErr w:type="spellEnd"/>
          </w:p>
        </w:tc>
        <w:tc>
          <w:tcPr>
            <w:tcW w:w="5812" w:type="dxa"/>
            <w:shd w:val="clear" w:color="auto" w:fill="auto"/>
            <w:vAlign w:val="center"/>
          </w:tcPr>
          <w:p w14:paraId="578C978C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  <w:r w:rsidRPr="006D1728">
              <w:rPr>
                <w:rFonts w:cs="Times New Roman"/>
              </w:rPr>
              <w:t>Příjmení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479EBC49" w14:textId="77777777" w:rsidR="00D83791" w:rsidRPr="006D1728" w:rsidRDefault="00D83791" w:rsidP="00D83791">
            <w:pPr>
              <w:pStyle w:val="TableContents"/>
              <w:spacing w:after="0"/>
              <w:jc w:val="center"/>
              <w:rPr>
                <w:rFonts w:cs="Times New Roman"/>
              </w:rPr>
            </w:pPr>
            <w:r w:rsidRPr="006D1728">
              <w:rPr>
                <w:rFonts w:cs="Times New Roman"/>
              </w:rPr>
              <w:t>0-1</w:t>
            </w:r>
          </w:p>
        </w:tc>
      </w:tr>
      <w:tr w:rsidR="00D83791" w:rsidRPr="006D1728" w14:paraId="78F64F2B" w14:textId="77777777" w:rsidTr="005020F2">
        <w:tblPrEx>
          <w:tblCellMar>
            <w:top w:w="28" w:type="dxa"/>
            <w:bottom w:w="28" w:type="dxa"/>
          </w:tblCellMar>
        </w:tblPrEx>
        <w:tc>
          <w:tcPr>
            <w:tcW w:w="346" w:type="dxa"/>
            <w:shd w:val="clear" w:color="auto" w:fill="auto"/>
            <w:vAlign w:val="center"/>
          </w:tcPr>
          <w:p w14:paraId="2CE6250D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428242A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001AD3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  <w:proofErr w:type="spellStart"/>
            <w:r w:rsidRPr="006D1728">
              <w:rPr>
                <w:rFonts w:cs="Times New Roman"/>
              </w:rPr>
              <w:t>vyse_podpory</w:t>
            </w:r>
            <w:proofErr w:type="spellEnd"/>
          </w:p>
        </w:tc>
        <w:tc>
          <w:tcPr>
            <w:tcW w:w="5812" w:type="dxa"/>
            <w:shd w:val="clear" w:color="auto" w:fill="auto"/>
            <w:vAlign w:val="center"/>
          </w:tcPr>
          <w:p w14:paraId="1611FA01" w14:textId="77777777" w:rsidR="00D83791" w:rsidRPr="006D1728" w:rsidRDefault="00D83791" w:rsidP="00D83791">
            <w:pPr>
              <w:pStyle w:val="TableContents"/>
              <w:spacing w:after="0"/>
              <w:rPr>
                <w:rFonts w:cs="Times New Roman"/>
              </w:rPr>
            </w:pPr>
            <w:r w:rsidRPr="006D1728">
              <w:rPr>
                <w:rFonts w:cs="Times New Roman"/>
              </w:rPr>
              <w:t>Výše podpory (předpokládá se vstup v měně, ve které byla podpora původně poskytnuta)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4AB0BAAD" w14:textId="77777777" w:rsidR="00D83791" w:rsidRPr="006D1728" w:rsidRDefault="00D83791" w:rsidP="00D83791">
            <w:pPr>
              <w:pStyle w:val="TableContents"/>
              <w:spacing w:after="0"/>
              <w:jc w:val="center"/>
              <w:rPr>
                <w:rFonts w:cs="Times New Roman"/>
              </w:rPr>
            </w:pPr>
            <w:r w:rsidRPr="006D1728">
              <w:rPr>
                <w:rFonts w:cs="Times New Roman"/>
              </w:rPr>
              <w:t>1</w:t>
            </w:r>
          </w:p>
        </w:tc>
      </w:tr>
    </w:tbl>
    <w:p w14:paraId="1C481A09" w14:textId="77777777" w:rsidR="00D83791" w:rsidRDefault="00D83791" w:rsidP="00D83791">
      <w:pPr>
        <w:pStyle w:val="Bezmezer"/>
      </w:pPr>
    </w:p>
    <w:p w14:paraId="151B9706" w14:textId="77777777" w:rsidR="00D83791" w:rsidRDefault="00D83791" w:rsidP="00D83791">
      <w:pPr>
        <w:pStyle w:val="Nadpis3"/>
      </w:pPr>
      <w:bookmarkStart w:id="42" w:name="_Toc486274799"/>
      <w:bookmarkStart w:id="43" w:name="_Toc187312335"/>
      <w:r>
        <w:t>Výstup</w:t>
      </w:r>
      <w:bookmarkEnd w:id="42"/>
      <w:r>
        <w:t>:</w:t>
      </w:r>
      <w:bookmarkEnd w:id="4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"/>
        <w:gridCol w:w="283"/>
        <w:gridCol w:w="1701"/>
        <w:gridCol w:w="5812"/>
        <w:gridCol w:w="850"/>
      </w:tblGrid>
      <w:tr w:rsidR="00D83791" w14:paraId="6EB6352F" w14:textId="77777777" w:rsidTr="005020F2">
        <w:tc>
          <w:tcPr>
            <w:tcW w:w="2330" w:type="dxa"/>
            <w:gridSpan w:val="3"/>
            <w:shd w:val="clear" w:color="auto" w:fill="B3B3B3"/>
          </w:tcPr>
          <w:p w14:paraId="5E7D8D28" w14:textId="77777777" w:rsidR="00D83791" w:rsidRDefault="00D83791" w:rsidP="00D83791">
            <w:pPr>
              <w:pStyle w:val="TableContents"/>
              <w:spacing w:after="0"/>
              <w:rPr>
                <w:b/>
              </w:rPr>
            </w:pPr>
            <w:r>
              <w:rPr>
                <w:b/>
              </w:rPr>
              <w:t>Element</w:t>
            </w:r>
          </w:p>
        </w:tc>
        <w:tc>
          <w:tcPr>
            <w:tcW w:w="5812" w:type="dxa"/>
            <w:shd w:val="clear" w:color="auto" w:fill="B3B3B3"/>
          </w:tcPr>
          <w:p w14:paraId="119D186B" w14:textId="77777777" w:rsidR="00D83791" w:rsidRDefault="00D83791" w:rsidP="00D83791">
            <w:pPr>
              <w:pStyle w:val="TableContents"/>
              <w:spacing w:after="0"/>
              <w:rPr>
                <w:b/>
              </w:rPr>
            </w:pPr>
            <w:r>
              <w:rPr>
                <w:b/>
              </w:rPr>
              <w:t>Popis</w:t>
            </w:r>
          </w:p>
        </w:tc>
        <w:tc>
          <w:tcPr>
            <w:tcW w:w="850" w:type="dxa"/>
            <w:shd w:val="clear" w:color="auto" w:fill="B3B3B3"/>
          </w:tcPr>
          <w:p w14:paraId="52BE6F07" w14:textId="77777777" w:rsidR="00D83791" w:rsidRDefault="00D83791" w:rsidP="00D83791">
            <w:pPr>
              <w:pStyle w:val="TableContents"/>
              <w:spacing w:after="0"/>
              <w:jc w:val="center"/>
              <w:rPr>
                <w:b/>
              </w:rPr>
            </w:pPr>
            <w:r>
              <w:rPr>
                <w:b/>
              </w:rPr>
              <w:t>Výskyt</w:t>
            </w:r>
          </w:p>
        </w:tc>
      </w:tr>
      <w:tr w:rsidR="00D83791" w14:paraId="4ACD4CD3" w14:textId="77777777" w:rsidTr="005020F2">
        <w:tc>
          <w:tcPr>
            <w:tcW w:w="2330" w:type="dxa"/>
            <w:gridSpan w:val="3"/>
            <w:shd w:val="clear" w:color="auto" w:fill="CCCCCC"/>
          </w:tcPr>
          <w:p w14:paraId="5F233D84" w14:textId="77777777" w:rsidR="00D83791" w:rsidRDefault="00D83791" w:rsidP="00D83791">
            <w:pPr>
              <w:pStyle w:val="TableContents"/>
              <w:spacing w:after="0"/>
            </w:pPr>
            <w:proofErr w:type="spellStart"/>
            <w:r>
              <w:t>nove_podpory</w:t>
            </w:r>
            <w:proofErr w:type="spellEnd"/>
          </w:p>
        </w:tc>
        <w:tc>
          <w:tcPr>
            <w:tcW w:w="5812" w:type="dxa"/>
            <w:shd w:val="clear" w:color="auto" w:fill="CCCCCC"/>
          </w:tcPr>
          <w:p w14:paraId="65FBCB17" w14:textId="77777777" w:rsidR="00D83791" w:rsidRDefault="00D83791" w:rsidP="00D83791">
            <w:pPr>
              <w:pStyle w:val="TableContents"/>
              <w:spacing w:after="0"/>
            </w:pPr>
            <w:r>
              <w:t>Seznam nových podpor</w:t>
            </w:r>
          </w:p>
        </w:tc>
        <w:tc>
          <w:tcPr>
            <w:tcW w:w="850" w:type="dxa"/>
            <w:shd w:val="clear" w:color="auto" w:fill="CCCCCC"/>
          </w:tcPr>
          <w:p w14:paraId="07AB1EE8" w14:textId="77777777" w:rsidR="00D83791" w:rsidRDefault="00D83791" w:rsidP="00D83791">
            <w:pPr>
              <w:pStyle w:val="TableContents"/>
              <w:spacing w:after="0"/>
              <w:jc w:val="center"/>
            </w:pPr>
            <w:r>
              <w:t>0-1</w:t>
            </w:r>
          </w:p>
        </w:tc>
      </w:tr>
      <w:tr w:rsidR="00D83791" w14:paraId="7FEB28BF" w14:textId="77777777" w:rsidTr="005020F2">
        <w:tc>
          <w:tcPr>
            <w:tcW w:w="346" w:type="dxa"/>
            <w:shd w:val="clear" w:color="auto" w:fill="auto"/>
            <w:vAlign w:val="center"/>
          </w:tcPr>
          <w:p w14:paraId="41090A60" w14:textId="77777777" w:rsidR="00D83791" w:rsidRDefault="00D83791" w:rsidP="00D83791">
            <w:pPr>
              <w:pStyle w:val="TableContents"/>
              <w:spacing w:after="0"/>
              <w:rPr>
                <w:sz w:val="4"/>
                <w:szCs w:val="4"/>
              </w:rPr>
            </w:pPr>
          </w:p>
        </w:tc>
        <w:tc>
          <w:tcPr>
            <w:tcW w:w="1984" w:type="dxa"/>
            <w:gridSpan w:val="2"/>
            <w:shd w:val="clear" w:color="auto" w:fill="B3B3B3"/>
          </w:tcPr>
          <w:p w14:paraId="12DFE8E8" w14:textId="77777777" w:rsidR="00D83791" w:rsidRDefault="00D83791" w:rsidP="00D83791">
            <w:pPr>
              <w:pStyle w:val="TableContents"/>
              <w:spacing w:after="0"/>
              <w:rPr>
                <w:b/>
              </w:rPr>
            </w:pPr>
            <w:r>
              <w:rPr>
                <w:b/>
              </w:rPr>
              <w:t>Element</w:t>
            </w:r>
          </w:p>
        </w:tc>
        <w:tc>
          <w:tcPr>
            <w:tcW w:w="5812" w:type="dxa"/>
            <w:shd w:val="clear" w:color="auto" w:fill="B3B3B3"/>
          </w:tcPr>
          <w:p w14:paraId="32F6D291" w14:textId="77777777" w:rsidR="00D83791" w:rsidRDefault="00D83791" w:rsidP="00D83791">
            <w:pPr>
              <w:pStyle w:val="TableContents"/>
              <w:spacing w:after="0"/>
              <w:rPr>
                <w:b/>
              </w:rPr>
            </w:pPr>
            <w:r>
              <w:rPr>
                <w:b/>
              </w:rPr>
              <w:t>Popis</w:t>
            </w:r>
          </w:p>
        </w:tc>
        <w:tc>
          <w:tcPr>
            <w:tcW w:w="850" w:type="dxa"/>
            <w:shd w:val="clear" w:color="auto" w:fill="B3B3B3"/>
          </w:tcPr>
          <w:p w14:paraId="41F8C6B0" w14:textId="77777777" w:rsidR="00D83791" w:rsidRDefault="00D83791" w:rsidP="00D83791">
            <w:pPr>
              <w:pStyle w:val="TableContents"/>
              <w:spacing w:after="0"/>
              <w:jc w:val="center"/>
              <w:rPr>
                <w:b/>
              </w:rPr>
            </w:pPr>
            <w:r>
              <w:rPr>
                <w:b/>
              </w:rPr>
              <w:t>Výskyt</w:t>
            </w:r>
          </w:p>
        </w:tc>
      </w:tr>
      <w:tr w:rsidR="00D83791" w14:paraId="2A4C0C1D" w14:textId="77777777" w:rsidTr="005020F2">
        <w:tc>
          <w:tcPr>
            <w:tcW w:w="346" w:type="dxa"/>
            <w:shd w:val="clear" w:color="auto" w:fill="auto"/>
            <w:vAlign w:val="center"/>
          </w:tcPr>
          <w:p w14:paraId="7B872D48" w14:textId="77777777" w:rsidR="00D83791" w:rsidRDefault="00D83791" w:rsidP="00D83791">
            <w:pPr>
              <w:pStyle w:val="TableContents"/>
              <w:spacing w:after="0"/>
              <w:rPr>
                <w:sz w:val="4"/>
                <w:szCs w:val="4"/>
              </w:rPr>
            </w:pPr>
          </w:p>
        </w:tc>
        <w:tc>
          <w:tcPr>
            <w:tcW w:w="1984" w:type="dxa"/>
            <w:gridSpan w:val="2"/>
            <w:shd w:val="clear" w:color="auto" w:fill="CCCCCC"/>
          </w:tcPr>
          <w:p w14:paraId="0BE113C7" w14:textId="77777777" w:rsidR="00D83791" w:rsidRDefault="00D83791" w:rsidP="00D83791">
            <w:pPr>
              <w:pStyle w:val="TableContents"/>
              <w:spacing w:after="0"/>
            </w:pPr>
            <w:proofErr w:type="spellStart"/>
            <w:r>
              <w:t>nova_podpora</w:t>
            </w:r>
            <w:proofErr w:type="spellEnd"/>
          </w:p>
        </w:tc>
        <w:tc>
          <w:tcPr>
            <w:tcW w:w="5812" w:type="dxa"/>
            <w:shd w:val="clear" w:color="auto" w:fill="CCCCCC"/>
          </w:tcPr>
          <w:p w14:paraId="54C06D11" w14:textId="77777777" w:rsidR="00D83791" w:rsidRDefault="00D83791" w:rsidP="00D83791">
            <w:pPr>
              <w:pStyle w:val="TableContents"/>
              <w:spacing w:after="0"/>
            </w:pPr>
            <w:r>
              <w:t>Element zapouzdřující identifikátory nové podpory a příjemce</w:t>
            </w:r>
          </w:p>
        </w:tc>
        <w:tc>
          <w:tcPr>
            <w:tcW w:w="850" w:type="dxa"/>
            <w:shd w:val="clear" w:color="auto" w:fill="CCCCCC"/>
          </w:tcPr>
          <w:p w14:paraId="752512B8" w14:textId="77777777" w:rsidR="00D83791" w:rsidRDefault="00D83791" w:rsidP="00D83791">
            <w:pPr>
              <w:pStyle w:val="TableContents"/>
              <w:spacing w:after="0"/>
              <w:jc w:val="center"/>
            </w:pPr>
            <w:proofErr w:type="gramStart"/>
            <w:r>
              <w:t>0-n</w:t>
            </w:r>
            <w:proofErr w:type="gramEnd"/>
          </w:p>
        </w:tc>
      </w:tr>
      <w:tr w:rsidR="00D83791" w14:paraId="6C2C3E6A" w14:textId="77777777" w:rsidTr="005020F2">
        <w:tblPrEx>
          <w:tblCellMar>
            <w:top w:w="28" w:type="dxa"/>
            <w:bottom w:w="28" w:type="dxa"/>
          </w:tblCellMar>
        </w:tblPrEx>
        <w:tc>
          <w:tcPr>
            <w:tcW w:w="346" w:type="dxa"/>
            <w:shd w:val="clear" w:color="auto" w:fill="auto"/>
            <w:vAlign w:val="center"/>
          </w:tcPr>
          <w:p w14:paraId="42798455" w14:textId="77777777" w:rsidR="00D83791" w:rsidRDefault="00D83791" w:rsidP="00D83791">
            <w:pPr>
              <w:pStyle w:val="TableContents"/>
              <w:spacing w:after="0"/>
              <w:rPr>
                <w:sz w:val="4"/>
                <w:szCs w:val="4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AD69BE0" w14:textId="77777777" w:rsidR="00D83791" w:rsidRDefault="00D83791" w:rsidP="00D83791">
            <w:pPr>
              <w:pStyle w:val="TableContents"/>
              <w:spacing w:after="0"/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626C8E7" w14:textId="77777777" w:rsidR="00D83791" w:rsidRDefault="00D83791" w:rsidP="00D83791">
            <w:pPr>
              <w:pStyle w:val="TableContents"/>
              <w:spacing w:after="0"/>
            </w:pPr>
            <w:proofErr w:type="spellStart"/>
            <w:r>
              <w:t>podporaid</w:t>
            </w:r>
            <w:proofErr w:type="spellEnd"/>
          </w:p>
        </w:tc>
        <w:tc>
          <w:tcPr>
            <w:tcW w:w="5812" w:type="dxa"/>
            <w:shd w:val="clear" w:color="auto" w:fill="auto"/>
            <w:vAlign w:val="center"/>
          </w:tcPr>
          <w:p w14:paraId="38F6084E" w14:textId="77777777" w:rsidR="00D83791" w:rsidRDefault="00D83791" w:rsidP="00D83791">
            <w:pPr>
              <w:pStyle w:val="TableContents"/>
              <w:spacing w:after="0"/>
            </w:pPr>
            <w:r>
              <w:t>ID podpory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A96FA0" w14:textId="77777777" w:rsidR="00D83791" w:rsidRDefault="00D83791" w:rsidP="00D83791">
            <w:pPr>
              <w:pStyle w:val="TableContents"/>
              <w:spacing w:after="0"/>
              <w:jc w:val="center"/>
              <w:rPr>
                <w:sz w:val="4"/>
                <w:szCs w:val="4"/>
              </w:rPr>
            </w:pPr>
            <w:r>
              <w:t>1</w:t>
            </w:r>
          </w:p>
        </w:tc>
      </w:tr>
      <w:tr w:rsidR="00D83791" w14:paraId="346A9E49" w14:textId="77777777" w:rsidTr="005020F2">
        <w:tblPrEx>
          <w:tblCellMar>
            <w:top w:w="28" w:type="dxa"/>
            <w:bottom w:w="28" w:type="dxa"/>
          </w:tblCellMar>
        </w:tblPrEx>
        <w:tc>
          <w:tcPr>
            <w:tcW w:w="346" w:type="dxa"/>
            <w:shd w:val="clear" w:color="auto" w:fill="auto"/>
            <w:vAlign w:val="center"/>
          </w:tcPr>
          <w:p w14:paraId="78635AEC" w14:textId="77777777" w:rsidR="00D83791" w:rsidRDefault="00D83791" w:rsidP="00D83791">
            <w:pPr>
              <w:pStyle w:val="TableContents"/>
              <w:spacing w:after="0"/>
              <w:rPr>
                <w:sz w:val="4"/>
                <w:szCs w:val="4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6A3F7AA" w14:textId="77777777" w:rsidR="00D83791" w:rsidRDefault="00D83791" w:rsidP="00D83791">
            <w:pPr>
              <w:pStyle w:val="TableContents"/>
              <w:spacing w:after="0"/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B60E5D6" w14:textId="77777777" w:rsidR="00D83791" w:rsidRDefault="00D83791" w:rsidP="00D83791">
            <w:pPr>
              <w:pStyle w:val="TableContents"/>
              <w:spacing w:after="0"/>
            </w:pPr>
            <w:proofErr w:type="spellStart"/>
            <w:r>
              <w:t>subjektid</w:t>
            </w:r>
            <w:proofErr w:type="spellEnd"/>
          </w:p>
        </w:tc>
        <w:tc>
          <w:tcPr>
            <w:tcW w:w="5812" w:type="dxa"/>
            <w:shd w:val="clear" w:color="auto" w:fill="auto"/>
            <w:vAlign w:val="center"/>
          </w:tcPr>
          <w:p w14:paraId="3F5E1B9C" w14:textId="77777777" w:rsidR="00D83791" w:rsidRDefault="00D83791" w:rsidP="00D83791">
            <w:pPr>
              <w:pStyle w:val="TableContents"/>
              <w:spacing w:after="0"/>
            </w:pPr>
            <w:r>
              <w:t>SZR-ID subjektu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855F37C" w14:textId="77777777" w:rsidR="00D83791" w:rsidRDefault="00D83791" w:rsidP="00D83791">
            <w:pPr>
              <w:pStyle w:val="TableContents"/>
              <w:spacing w:after="0"/>
              <w:jc w:val="center"/>
              <w:rPr>
                <w:sz w:val="4"/>
                <w:szCs w:val="4"/>
              </w:rPr>
            </w:pPr>
            <w:r>
              <w:t>1</w:t>
            </w:r>
          </w:p>
        </w:tc>
      </w:tr>
    </w:tbl>
    <w:p w14:paraId="79471FDF" w14:textId="77777777" w:rsidR="00D83791" w:rsidRDefault="00D83791" w:rsidP="00D83791">
      <w:pPr>
        <w:pStyle w:val="Bezmezer"/>
      </w:pPr>
    </w:p>
    <w:p w14:paraId="389EA78C" w14:textId="77777777" w:rsidR="00D83791" w:rsidRDefault="00D83791">
      <w:pPr>
        <w:suppressAutoHyphens w:val="0"/>
        <w:spacing w:after="0" w:line="240" w:lineRule="auto"/>
        <w:rPr>
          <w:rFonts w:eastAsia="Times New Roman"/>
          <w:b/>
          <w:bCs/>
          <w:i/>
          <w:color w:val="4F81BD"/>
          <w:sz w:val="24"/>
        </w:rPr>
      </w:pPr>
      <w:bookmarkStart w:id="44" w:name="_Toc486274800"/>
      <w:r>
        <w:br w:type="page"/>
      </w:r>
    </w:p>
    <w:p w14:paraId="398E7150" w14:textId="77777777" w:rsidR="00D83791" w:rsidRDefault="00D83791" w:rsidP="00D83791">
      <w:pPr>
        <w:pStyle w:val="Nadpis3"/>
      </w:pPr>
      <w:bookmarkStart w:id="45" w:name="_Toc187312336"/>
      <w:r>
        <w:lastRenderedPageBreak/>
        <w:t>Chybová hlášení</w:t>
      </w:r>
      <w:bookmarkEnd w:id="44"/>
      <w:r>
        <w:t>:</w:t>
      </w:r>
      <w:bookmarkEnd w:id="45"/>
    </w:p>
    <w:tbl>
      <w:tblPr>
        <w:tblW w:w="9438" w:type="dxa"/>
        <w:tblInd w:w="-75" w:type="dxa"/>
        <w:tblLayout w:type="fixed"/>
        <w:tblLook w:val="0000" w:firstRow="0" w:lastRow="0" w:firstColumn="0" w:lastColumn="0" w:noHBand="0" w:noVBand="0"/>
      </w:tblPr>
      <w:tblGrid>
        <w:gridCol w:w="1195"/>
        <w:gridCol w:w="8243"/>
      </w:tblGrid>
      <w:tr w:rsidR="00D83791" w14:paraId="75066B2A" w14:textId="77777777" w:rsidTr="005020F2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289DE088" w14:textId="77777777" w:rsidR="00D83791" w:rsidRDefault="00D83791" w:rsidP="00D83791">
            <w:pPr>
              <w:snapToGrid w:val="0"/>
              <w:spacing w:after="0" w:line="100" w:lineRule="atLeast"/>
              <w:rPr>
                <w:b/>
              </w:rPr>
            </w:pPr>
            <w:r>
              <w:rPr>
                <w:b/>
              </w:rPr>
              <w:t>ID chyby</w:t>
            </w:r>
          </w:p>
        </w:tc>
        <w:tc>
          <w:tcPr>
            <w:tcW w:w="8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4BBB8C69" w14:textId="77777777" w:rsidR="00D83791" w:rsidRDefault="00D83791" w:rsidP="00D83791">
            <w:pPr>
              <w:snapToGrid w:val="0"/>
              <w:spacing w:after="0" w:line="100" w:lineRule="atLeast"/>
            </w:pPr>
            <w:r>
              <w:rPr>
                <w:b/>
              </w:rPr>
              <w:t>Popis chyby</w:t>
            </w:r>
          </w:p>
        </w:tc>
      </w:tr>
      <w:tr w:rsidR="00D83791" w14:paraId="3EF0B2F1" w14:textId="77777777" w:rsidTr="005020F2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A0DFE" w14:textId="3B1F0AF1" w:rsidR="00D83791" w:rsidRDefault="00D83791" w:rsidP="00D83791">
            <w:pPr>
              <w:snapToGrid w:val="0"/>
              <w:spacing w:after="0" w:line="100" w:lineRule="atLeast"/>
            </w:pPr>
            <w:r>
              <w:t>1</w:t>
            </w:r>
          </w:p>
        </w:tc>
        <w:tc>
          <w:tcPr>
            <w:tcW w:w="8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773C2" w14:textId="77777777" w:rsidR="00D83791" w:rsidRDefault="00D83791" w:rsidP="00D83791">
            <w:pPr>
              <w:snapToGrid w:val="0"/>
              <w:spacing w:after="0" w:line="100" w:lineRule="atLeast"/>
            </w:pPr>
            <w:r w:rsidRPr="00747C43">
              <w:t>Pro editaci podpory nemáte dostatečná oprávnění.</w:t>
            </w:r>
          </w:p>
        </w:tc>
      </w:tr>
      <w:tr w:rsidR="00D83791" w14:paraId="243D732C" w14:textId="77777777" w:rsidTr="005020F2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D9CBF" w14:textId="6287C186" w:rsidR="00D83791" w:rsidRDefault="009B2A1D" w:rsidP="00D83791">
            <w:pPr>
              <w:snapToGrid w:val="0"/>
              <w:spacing w:after="0" w:line="100" w:lineRule="atLeast"/>
            </w:pPr>
            <w:r>
              <w:t>999</w:t>
            </w:r>
          </w:p>
        </w:tc>
        <w:tc>
          <w:tcPr>
            <w:tcW w:w="8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31305" w14:textId="77777777" w:rsidR="00D83791" w:rsidRDefault="00D83791" w:rsidP="00D83791">
            <w:pPr>
              <w:snapToGrid w:val="0"/>
              <w:spacing w:after="0" w:line="100" w:lineRule="atLeast"/>
            </w:pPr>
            <w:r w:rsidRPr="00747C43">
              <w:t>Podpora nebyla nalezena</w:t>
            </w:r>
          </w:p>
        </w:tc>
      </w:tr>
      <w:tr w:rsidR="00D83791" w14:paraId="30B39A62" w14:textId="77777777" w:rsidTr="005020F2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7815FB" w14:textId="3DF91151" w:rsidR="00D83791" w:rsidRDefault="009B2A1D" w:rsidP="00D83791">
            <w:pPr>
              <w:snapToGrid w:val="0"/>
              <w:spacing w:after="0" w:line="100" w:lineRule="atLeast"/>
            </w:pPr>
            <w:r>
              <w:t>999</w:t>
            </w:r>
          </w:p>
        </w:tc>
        <w:tc>
          <w:tcPr>
            <w:tcW w:w="8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02475" w14:textId="77777777" w:rsidR="00D83791" w:rsidRDefault="00D83791" w:rsidP="00D83791">
            <w:pPr>
              <w:snapToGrid w:val="0"/>
              <w:spacing w:after="0" w:line="100" w:lineRule="atLeast"/>
            </w:pPr>
            <w:r w:rsidRPr="00747C43">
              <w:t>Měna nebyla nastavena</w:t>
            </w:r>
          </w:p>
        </w:tc>
      </w:tr>
      <w:tr w:rsidR="00D83791" w14:paraId="21CEC18A" w14:textId="77777777" w:rsidTr="005020F2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FBCC5" w14:textId="158910D2" w:rsidR="00D83791" w:rsidRDefault="00CA2514" w:rsidP="00D83791">
            <w:pPr>
              <w:snapToGrid w:val="0"/>
              <w:spacing w:after="0" w:line="100" w:lineRule="atLeast"/>
            </w:pPr>
            <w:r>
              <w:t>999</w:t>
            </w:r>
          </w:p>
        </w:tc>
        <w:tc>
          <w:tcPr>
            <w:tcW w:w="8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9AE40" w14:textId="77777777" w:rsidR="00D83791" w:rsidRDefault="00D83791" w:rsidP="00D83791">
            <w:pPr>
              <w:snapToGrid w:val="0"/>
              <w:spacing w:after="0" w:line="100" w:lineRule="atLeast"/>
            </w:pPr>
            <w:r w:rsidRPr="00747C43">
              <w:t>Podpora byla již zrušena.</w:t>
            </w:r>
          </w:p>
        </w:tc>
      </w:tr>
      <w:tr w:rsidR="00D83791" w14:paraId="3B540004" w14:textId="77777777" w:rsidTr="005020F2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DF2BC" w14:textId="543FAF22" w:rsidR="00D83791" w:rsidRDefault="009B2A1D" w:rsidP="00D83791">
            <w:pPr>
              <w:snapToGrid w:val="0"/>
              <w:spacing w:after="0" w:line="100" w:lineRule="atLeast"/>
            </w:pPr>
            <w:r>
              <w:t>999</w:t>
            </w:r>
          </w:p>
        </w:tc>
        <w:tc>
          <w:tcPr>
            <w:tcW w:w="8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5CB46" w14:textId="77777777" w:rsidR="00D83791" w:rsidRDefault="00D83791" w:rsidP="00D83791">
            <w:pPr>
              <w:snapToGrid w:val="0"/>
              <w:spacing w:after="0" w:line="100" w:lineRule="atLeast"/>
            </w:pPr>
            <w:r w:rsidRPr="00747C43">
              <w:t>Požadovaný subjekt se nepodařilo založit.</w:t>
            </w:r>
          </w:p>
        </w:tc>
      </w:tr>
      <w:tr w:rsidR="00D83791" w14:paraId="738D86B9" w14:textId="77777777" w:rsidTr="005020F2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16D26" w14:textId="068A6C2E" w:rsidR="00D83791" w:rsidRDefault="009B2A1D" w:rsidP="00D83791">
            <w:pPr>
              <w:snapToGrid w:val="0"/>
              <w:spacing w:after="0" w:line="100" w:lineRule="atLeast"/>
            </w:pPr>
            <w:r>
              <w:t>999</w:t>
            </w:r>
          </w:p>
        </w:tc>
        <w:tc>
          <w:tcPr>
            <w:tcW w:w="8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52087" w14:textId="77777777" w:rsidR="00D83791" w:rsidRDefault="00D83791" w:rsidP="00D83791">
            <w:pPr>
              <w:snapToGrid w:val="0"/>
              <w:spacing w:after="0" w:line="100" w:lineRule="atLeast"/>
            </w:pPr>
            <w:r w:rsidRPr="00747C43">
              <w:t>Pro identifikaci subjektu osobními údaji je třeba vyplnit jméno, příjmení a datum narození nebo jméno příjmení a rodné číslo.</w:t>
            </w:r>
          </w:p>
        </w:tc>
      </w:tr>
      <w:tr w:rsidR="00D83791" w14:paraId="0BED16DB" w14:textId="77777777" w:rsidTr="005020F2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66371" w14:textId="629A38D0" w:rsidR="00D83791" w:rsidRDefault="00D83791" w:rsidP="00D83791">
            <w:pPr>
              <w:snapToGrid w:val="0"/>
              <w:spacing w:after="0" w:line="100" w:lineRule="atLeast"/>
            </w:pPr>
            <w:r>
              <w:t>9</w:t>
            </w:r>
            <w:r w:rsidR="009B2A1D">
              <w:t>99</w:t>
            </w:r>
          </w:p>
        </w:tc>
        <w:tc>
          <w:tcPr>
            <w:tcW w:w="8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19FD2" w14:textId="77777777" w:rsidR="00D83791" w:rsidRDefault="00D83791" w:rsidP="00D83791">
            <w:pPr>
              <w:snapToGrid w:val="0"/>
              <w:spacing w:after="0" w:line="100" w:lineRule="atLeast"/>
            </w:pPr>
            <w:r w:rsidRPr="00747C43">
              <w:t>Pro identifikaci číslem dokladu musí být vyplněn i typ dokladu.</w:t>
            </w:r>
          </w:p>
        </w:tc>
      </w:tr>
      <w:tr w:rsidR="00D83791" w14:paraId="0C5EA1E9" w14:textId="77777777" w:rsidTr="005020F2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281B0" w14:textId="0FD2AD8C" w:rsidR="00D83791" w:rsidRDefault="009B2A1D" w:rsidP="00D83791">
            <w:pPr>
              <w:snapToGrid w:val="0"/>
              <w:spacing w:after="0" w:line="100" w:lineRule="atLeast"/>
            </w:pPr>
            <w:r>
              <w:t>999</w:t>
            </w:r>
          </w:p>
        </w:tc>
        <w:tc>
          <w:tcPr>
            <w:tcW w:w="8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60446" w14:textId="77777777" w:rsidR="00D83791" w:rsidRPr="00747C43" w:rsidRDefault="00D83791" w:rsidP="00D83791">
            <w:pPr>
              <w:snapToGrid w:val="0"/>
              <w:spacing w:after="0" w:line="100" w:lineRule="atLeast"/>
            </w:pPr>
            <w:r w:rsidRPr="00747C43">
              <w:t>Zadaným vstupním údajům odpovídá v RDM více subjektů.</w:t>
            </w:r>
          </w:p>
        </w:tc>
      </w:tr>
      <w:tr w:rsidR="00CA2514" w14:paraId="111DEC2C" w14:textId="77777777" w:rsidTr="00A31678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D4D12" w14:textId="1063584B" w:rsidR="00CA2514" w:rsidRDefault="00CA2514" w:rsidP="00A31678">
            <w:pPr>
              <w:snapToGrid w:val="0"/>
              <w:spacing w:after="0" w:line="100" w:lineRule="atLeast"/>
            </w:pPr>
            <w:r>
              <w:t>999</w:t>
            </w:r>
          </w:p>
        </w:tc>
        <w:tc>
          <w:tcPr>
            <w:tcW w:w="8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2853A" w14:textId="77777777" w:rsidR="00CA2514" w:rsidRDefault="00CA2514" w:rsidP="00A31678">
            <w:pPr>
              <w:snapToGrid w:val="0"/>
              <w:spacing w:after="0" w:line="100" w:lineRule="atLeast"/>
            </w:pPr>
            <w:r w:rsidRPr="00747C43">
              <w:t>Měna na vstupu neodpovídá měně, ve které byla poskytnuta podpora.</w:t>
            </w:r>
          </w:p>
        </w:tc>
      </w:tr>
      <w:tr w:rsidR="00CA2514" w14:paraId="4CA81F3D" w14:textId="77777777" w:rsidTr="005020F2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16FAE" w14:textId="04250B6C" w:rsidR="00CA2514" w:rsidRDefault="00CA2514" w:rsidP="00D83791">
            <w:pPr>
              <w:snapToGrid w:val="0"/>
              <w:spacing w:after="0" w:line="100" w:lineRule="atLeast"/>
            </w:pPr>
            <w:r w:rsidRPr="00CA2514">
              <w:t>999</w:t>
            </w:r>
          </w:p>
        </w:tc>
        <w:tc>
          <w:tcPr>
            <w:tcW w:w="8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61DF6" w14:textId="684B1975" w:rsidR="00CA2514" w:rsidRPr="00747C43" w:rsidRDefault="00CA2514" w:rsidP="00D83791">
            <w:pPr>
              <w:snapToGrid w:val="0"/>
              <w:spacing w:after="0" w:line="100" w:lineRule="atLeast"/>
            </w:pPr>
            <w:r w:rsidRPr="00CA2514">
              <w:t>Součet rozdělených podpor se nerovná podpoře, ze které je čerpáno.</w:t>
            </w:r>
          </w:p>
        </w:tc>
      </w:tr>
    </w:tbl>
    <w:p w14:paraId="25762F21" w14:textId="77777777" w:rsidR="00D83791" w:rsidRDefault="00D83791" w:rsidP="00D83791">
      <w:pPr>
        <w:pStyle w:val="Bezmezer"/>
      </w:pPr>
    </w:p>
    <w:p w14:paraId="41FAC367" w14:textId="63FF3BA6" w:rsidR="00EF3E17" w:rsidRDefault="00EF3E17">
      <w:pPr>
        <w:pStyle w:val="Nadpis2"/>
        <w:pageBreakBefore/>
      </w:pPr>
      <w:bookmarkStart w:id="46" w:name="_Toc187312337"/>
      <w:r>
        <w:lastRenderedPageBreak/>
        <w:t>RDM_EDI01</w:t>
      </w:r>
      <w:r w:rsidR="003F5FB0">
        <w:t>C</w:t>
      </w:r>
      <w:r>
        <w:t xml:space="preserve"> – Editace a zrušení existující podpory</w:t>
      </w:r>
      <w:bookmarkEnd w:id="46"/>
    </w:p>
    <w:p w14:paraId="4C272C05" w14:textId="0CB07B72" w:rsidR="00EF3E17" w:rsidRDefault="00EF3E17">
      <w:pPr>
        <w:spacing w:after="120"/>
        <w:ind w:left="709"/>
      </w:pPr>
      <w:r>
        <w:t>Služba RDM_EDI01</w:t>
      </w:r>
      <w:r w:rsidR="00397329">
        <w:t>C</w:t>
      </w:r>
      <w:r>
        <w:t xml:space="preserve"> (</w:t>
      </w:r>
      <w:proofErr w:type="spellStart"/>
      <w:r>
        <w:rPr>
          <w:b/>
        </w:rPr>
        <w:t>EDI</w:t>
      </w:r>
      <w:r>
        <w:t>tace</w:t>
      </w:r>
      <w:proofErr w:type="spellEnd"/>
      <w:r>
        <w:t>) umožňuje</w:t>
      </w:r>
    </w:p>
    <w:p w14:paraId="15D0A159" w14:textId="77777777" w:rsidR="00EF3E17" w:rsidRDefault="00EF3E17">
      <w:pPr>
        <w:numPr>
          <w:ilvl w:val="0"/>
          <w:numId w:val="7"/>
        </w:numPr>
        <w:spacing w:after="120"/>
        <w:ind w:left="1789" w:firstLine="0"/>
      </w:pPr>
      <w:r>
        <w:t xml:space="preserve">upravit (editovat) záznam o již zadané podpoře (která je v RDM již evidována), </w:t>
      </w:r>
    </w:p>
    <w:p w14:paraId="7FCA8B86" w14:textId="759D2E2E" w:rsidR="00EF3E17" w:rsidRDefault="00EF3E17">
      <w:pPr>
        <w:numPr>
          <w:ilvl w:val="0"/>
          <w:numId w:val="7"/>
        </w:numPr>
        <w:ind w:left="1789" w:firstLine="0"/>
      </w:pPr>
      <w:r>
        <w:t>zrušit evidovaný záznam o podpoře (záznam nebude z RDM smazán, pouze bude zneplatněn).</w:t>
      </w:r>
      <w:r w:rsidR="0041206D">
        <w:t xml:space="preserve"> </w:t>
      </w:r>
      <w:r w:rsidR="0041206D" w:rsidRPr="0041206D">
        <w:t xml:space="preserve">Pokud je na vstupu element PODPORA_ZRUSIT na </w:t>
      </w:r>
      <w:proofErr w:type="spellStart"/>
      <w:r w:rsidR="0041206D" w:rsidRPr="0041206D">
        <w:t>true</w:t>
      </w:r>
      <w:proofErr w:type="spellEnd"/>
      <w:r w:rsidR="0041206D" w:rsidRPr="0041206D">
        <w:t>, pak se na ostatní editační údaje ze vstupu ignorují</w:t>
      </w:r>
      <w:r w:rsidR="0041206D">
        <w:t>.</w:t>
      </w:r>
    </w:p>
    <w:p w14:paraId="18579CBA" w14:textId="77777777" w:rsidR="003937CB" w:rsidRDefault="00EF3E17">
      <w:pPr>
        <w:ind w:left="709"/>
      </w:pPr>
      <w:r>
        <w:t>Ke službě je autorizován uživatel s rolí EDITOR (pro oblast MZE i UOHS) s tím, že RDM kontroluje i oblast, do které má být podpora poskytnuta a nemá-li k této oblasti uživatel oprávnění je zápis odmítnut. EDITOR smí aktualizovat pouze „svoje“ podpory (tedy ty, které sám do systému zadal). Kromě editora – autora smí podpory editovat</w:t>
      </w:r>
      <w:r w:rsidR="003937CB">
        <w:t>:</w:t>
      </w:r>
    </w:p>
    <w:p w14:paraId="74244796" w14:textId="77777777" w:rsidR="003937CB" w:rsidRDefault="00EF3E17" w:rsidP="003937CB">
      <w:pPr>
        <w:numPr>
          <w:ilvl w:val="0"/>
          <w:numId w:val="13"/>
        </w:numPr>
      </w:pPr>
      <w:r>
        <w:t>KOORDINÁTOR za danou oblast</w:t>
      </w:r>
      <w:r w:rsidR="003937CB">
        <w:t>,</w:t>
      </w:r>
    </w:p>
    <w:p w14:paraId="2EDB324A" w14:textId="77777777" w:rsidR="00EF3E17" w:rsidRDefault="003937CB" w:rsidP="003937CB">
      <w:pPr>
        <w:numPr>
          <w:ilvl w:val="0"/>
          <w:numId w:val="13"/>
        </w:numPr>
      </w:pPr>
      <w:r>
        <w:t>SUPERVISOR za danou organizaci poskytovatele.</w:t>
      </w:r>
    </w:p>
    <w:p w14:paraId="2A2510D5" w14:textId="77777777" w:rsidR="00EF3E17" w:rsidRDefault="00EF3E17">
      <w:pPr>
        <w:ind w:left="709"/>
      </w:pPr>
      <w:r>
        <w:t>Při požadavku na editaci (úpravu) stávajícího záznamu o podpoře se zasílají vždy kompletní data podpory.</w:t>
      </w:r>
    </w:p>
    <w:p w14:paraId="1DD7250F" w14:textId="77777777" w:rsidR="0041206D" w:rsidRDefault="0041206D" w:rsidP="0041206D">
      <w:pPr>
        <w:tabs>
          <w:tab w:val="num" w:pos="-705"/>
        </w:tabs>
        <w:ind w:left="709"/>
      </w:pPr>
      <w:r w:rsidRPr="0041206D">
        <w:t>Mezi CASTKA_EURO a CASTKA_KC se vybírá podle toho, co je v elementu měna, a to druhé se ignoruje.</w:t>
      </w:r>
    </w:p>
    <w:p w14:paraId="7080BA05" w14:textId="77777777" w:rsidR="0041206D" w:rsidRPr="0041206D" w:rsidRDefault="0041206D" w:rsidP="0041206D">
      <w:pPr>
        <w:tabs>
          <w:tab w:val="num" w:pos="-705"/>
        </w:tabs>
        <w:ind w:left="709"/>
      </w:pPr>
      <w:r w:rsidRPr="0041206D">
        <w:t>Práce s režimem podpory je stejná jako ve službě RDM_POI01B</w:t>
      </w:r>
      <w:r>
        <w:t>.</w:t>
      </w:r>
    </w:p>
    <w:p w14:paraId="61B582F2" w14:textId="77777777" w:rsidR="0041206D" w:rsidRPr="0041206D" w:rsidRDefault="0041206D" w:rsidP="0041206D">
      <w:pPr>
        <w:tabs>
          <w:tab w:val="num" w:pos="-705"/>
        </w:tabs>
        <w:ind w:left="709"/>
      </w:pPr>
      <w:r w:rsidRPr="0041206D">
        <w:t>Pokud je v uzlu REZIM_PODPORY element ADHOC nastaven na 1 (</w:t>
      </w:r>
      <w:proofErr w:type="spellStart"/>
      <w:r w:rsidRPr="0041206D">
        <w:t>true</w:t>
      </w:r>
      <w:proofErr w:type="spellEnd"/>
      <w:r w:rsidRPr="0041206D">
        <w:t>), pak se ostatní údaje se ignoruji (NAZEV, DATUM_OD, DATUM_DO)</w:t>
      </w:r>
    </w:p>
    <w:p w14:paraId="240871C2" w14:textId="5E27FC9E" w:rsidR="0041206D" w:rsidRDefault="0041206D">
      <w:pPr>
        <w:ind w:left="709"/>
      </w:pPr>
      <w:r>
        <w:t>Element NACE je povinný až od roku 1.1.2026.</w:t>
      </w:r>
    </w:p>
    <w:p w14:paraId="6B038DF3" w14:textId="77777777" w:rsidR="00EF3E17" w:rsidRDefault="00EF3E17">
      <w:pPr>
        <w:pStyle w:val="Nadpis3"/>
      </w:pPr>
      <w:bookmarkStart w:id="47" w:name="__RefHeading__29_1261382674"/>
      <w:bookmarkStart w:id="48" w:name="_Toc187312338"/>
      <w:bookmarkEnd w:id="47"/>
      <w:r>
        <w:t>Vstup:</w:t>
      </w:r>
      <w:bookmarkEnd w:id="48"/>
    </w:p>
    <w:tbl>
      <w:tblPr>
        <w:tblW w:w="9298" w:type="dxa"/>
        <w:tblInd w:w="64" w:type="dxa"/>
        <w:tblLayout w:type="fixed"/>
        <w:tblLook w:val="0000" w:firstRow="0" w:lastRow="0" w:firstColumn="0" w:lastColumn="0" w:noHBand="0" w:noVBand="0"/>
      </w:tblPr>
      <w:tblGrid>
        <w:gridCol w:w="236"/>
        <w:gridCol w:w="19"/>
        <w:gridCol w:w="238"/>
        <w:gridCol w:w="2456"/>
        <w:gridCol w:w="102"/>
        <w:gridCol w:w="3195"/>
        <w:gridCol w:w="348"/>
        <w:gridCol w:w="705"/>
        <w:gridCol w:w="145"/>
        <w:gridCol w:w="1786"/>
        <w:gridCol w:w="24"/>
        <w:gridCol w:w="20"/>
        <w:gridCol w:w="24"/>
      </w:tblGrid>
      <w:tr w:rsidR="00EF3E17" w14:paraId="4D51A86C" w14:textId="77777777" w:rsidTr="00397329">
        <w:trPr>
          <w:gridAfter w:val="3"/>
          <w:wAfter w:w="68" w:type="dxa"/>
        </w:trPr>
        <w:tc>
          <w:tcPr>
            <w:tcW w:w="2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02698390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3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24E8EE86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Popis</w:t>
            </w: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171361E7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Výskyt</w:t>
            </w:r>
          </w:p>
        </w:tc>
        <w:tc>
          <w:tcPr>
            <w:tcW w:w="1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5D9F8F84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Typ</w:t>
            </w:r>
          </w:p>
        </w:tc>
      </w:tr>
      <w:tr w:rsidR="00EF3E17" w14:paraId="20CA426E" w14:textId="77777777" w:rsidTr="00397329">
        <w:trPr>
          <w:gridAfter w:val="3"/>
          <w:wAfter w:w="68" w:type="dxa"/>
        </w:trPr>
        <w:tc>
          <w:tcPr>
            <w:tcW w:w="2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71F89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ID_PODPORY</w:t>
            </w:r>
          </w:p>
        </w:tc>
        <w:tc>
          <w:tcPr>
            <w:tcW w:w="3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19E9E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Identifikátor modifikované podpory.</w:t>
            </w: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ED0B1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8E01A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NUMBER</w:t>
            </w:r>
          </w:p>
        </w:tc>
      </w:tr>
      <w:tr w:rsidR="00EF3E17" w14:paraId="176B1AB6" w14:textId="77777777" w:rsidTr="00397329">
        <w:trPr>
          <w:gridAfter w:val="3"/>
          <w:wAfter w:w="68" w:type="dxa"/>
        </w:trPr>
        <w:tc>
          <w:tcPr>
            <w:tcW w:w="2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3288B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SUBJEKTID</w:t>
            </w:r>
          </w:p>
        </w:tc>
        <w:tc>
          <w:tcPr>
            <w:tcW w:w="3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700EA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Identifikace subjektu – kontrolní funkce</w:t>
            </w: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ACF20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8C85B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NUMBER</w:t>
            </w:r>
          </w:p>
        </w:tc>
      </w:tr>
      <w:tr w:rsidR="00EF3E17" w14:paraId="4218F31B" w14:textId="77777777" w:rsidTr="00397329">
        <w:trPr>
          <w:gridAfter w:val="3"/>
          <w:wAfter w:w="68" w:type="dxa"/>
        </w:trPr>
        <w:tc>
          <w:tcPr>
            <w:tcW w:w="2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C6ED2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PODPORA_ZRUSIT</w:t>
            </w:r>
          </w:p>
        </w:tc>
        <w:tc>
          <w:tcPr>
            <w:tcW w:w="3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41254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„Potvrzovací“ element v případě požadavku na smazání podpory. Pokud TRUE, tak se provádí smazání podpory a je povinné vyplnění elementu DUVOD_ZRUSENI.</w:t>
            </w: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00884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0-1</w:t>
            </w:r>
          </w:p>
        </w:tc>
        <w:tc>
          <w:tcPr>
            <w:tcW w:w="1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3A54A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BOOLEAN</w:t>
            </w:r>
          </w:p>
        </w:tc>
      </w:tr>
      <w:tr w:rsidR="00EF3E17" w14:paraId="5C3442F0" w14:textId="77777777" w:rsidTr="00397329">
        <w:trPr>
          <w:gridAfter w:val="3"/>
          <w:wAfter w:w="68" w:type="dxa"/>
        </w:trPr>
        <w:tc>
          <w:tcPr>
            <w:tcW w:w="2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329F3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DUVOD_ZRUSENI</w:t>
            </w:r>
          </w:p>
        </w:tc>
        <w:tc>
          <w:tcPr>
            <w:tcW w:w="3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DD32A3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Důvod smazání podpory z číselníku důvodů. </w:t>
            </w:r>
            <w:proofErr w:type="gramStart"/>
            <w:r>
              <w:rPr>
                <w:sz w:val="18"/>
                <w:szCs w:val="18"/>
              </w:rPr>
              <w:t>Povinný</w:t>
            </w:r>
            <w:proofErr w:type="gramEnd"/>
            <w:r>
              <w:rPr>
                <w:sz w:val="18"/>
                <w:szCs w:val="18"/>
              </w:rPr>
              <w:t xml:space="preserve"> pokud je PODPORA_ZRUSIT = 1.</w:t>
            </w: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C4526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0-1</w:t>
            </w:r>
          </w:p>
        </w:tc>
        <w:tc>
          <w:tcPr>
            <w:tcW w:w="1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5838C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NUMBER</w:t>
            </w:r>
          </w:p>
        </w:tc>
      </w:tr>
      <w:tr w:rsidR="00EF3E17" w14:paraId="0656F09F" w14:textId="77777777" w:rsidTr="00397329">
        <w:trPr>
          <w:gridAfter w:val="3"/>
          <w:wAfter w:w="68" w:type="dxa"/>
        </w:trPr>
        <w:tc>
          <w:tcPr>
            <w:tcW w:w="2949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8CA0D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DUVOD_ZMENY</w:t>
            </w:r>
          </w:p>
        </w:tc>
        <w:tc>
          <w:tcPr>
            <w:tcW w:w="329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6C3EE5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Důvod editace podpory. </w:t>
            </w:r>
            <w:proofErr w:type="gramStart"/>
            <w:r>
              <w:rPr>
                <w:sz w:val="18"/>
                <w:szCs w:val="18"/>
              </w:rPr>
              <w:t>Povinný</w:t>
            </w:r>
            <w:proofErr w:type="gramEnd"/>
            <w:r>
              <w:rPr>
                <w:sz w:val="18"/>
                <w:szCs w:val="18"/>
              </w:rPr>
              <w:t xml:space="preserve"> pokud je element PODPORA_ZRUSIT neuveden nebo roven 0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5BFCB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0-1</w:t>
            </w:r>
          </w:p>
        </w:tc>
        <w:tc>
          <w:tcPr>
            <w:tcW w:w="19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B981B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VARCHAR2(255)</w:t>
            </w:r>
          </w:p>
        </w:tc>
      </w:tr>
      <w:tr w:rsidR="00EF3E17" w14:paraId="7F0C901D" w14:textId="77777777" w:rsidTr="00397329">
        <w:trPr>
          <w:gridAfter w:val="3"/>
          <w:wAfter w:w="68" w:type="dxa"/>
        </w:trPr>
        <w:tc>
          <w:tcPr>
            <w:tcW w:w="2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5059A8B4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3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1AA9D56C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Popis</w:t>
            </w: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006D442A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Výskyt</w:t>
            </w:r>
          </w:p>
        </w:tc>
        <w:tc>
          <w:tcPr>
            <w:tcW w:w="1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7ADCAE03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Typ</w:t>
            </w:r>
          </w:p>
        </w:tc>
      </w:tr>
      <w:tr w:rsidR="00EF3E17" w14:paraId="64D8A945" w14:textId="77777777" w:rsidTr="00397329">
        <w:trPr>
          <w:gridAfter w:val="3"/>
          <w:wAfter w:w="68" w:type="dxa"/>
        </w:trPr>
        <w:tc>
          <w:tcPr>
            <w:tcW w:w="2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001AAFD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PODPORA</w:t>
            </w:r>
          </w:p>
        </w:tc>
        <w:tc>
          <w:tcPr>
            <w:tcW w:w="3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B096886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Element modifikované/rušené podpory.</w:t>
            </w: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2FBDADC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0-1</w:t>
            </w:r>
          </w:p>
        </w:tc>
        <w:tc>
          <w:tcPr>
            <w:tcW w:w="1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07FF45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</w:p>
        </w:tc>
      </w:tr>
      <w:tr w:rsidR="00EF3E17" w14:paraId="0A7A482C" w14:textId="77777777" w:rsidTr="00397329">
        <w:trPr>
          <w:gridAfter w:val="3"/>
          <w:wAfter w:w="68" w:type="dxa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2A68A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BF13F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OBLAST</w:t>
            </w:r>
          </w:p>
        </w:tc>
        <w:tc>
          <w:tcPr>
            <w:tcW w:w="3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2D40D" w14:textId="77777777" w:rsidR="00EF3E17" w:rsidRDefault="00EF3E17">
            <w:pPr>
              <w:snapToGrid w:val="0"/>
              <w:spacing w:after="0" w:line="100" w:lineRule="atLeast"/>
              <w:rPr>
                <w:rFonts w:ascii="Verdana" w:eastAsia="Times New Roman" w:hAnsi="Verdana"/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Identifikace oblasti – hodnoty z číselníku (aktuální možné hodnoty </w:t>
            </w:r>
            <w:r>
              <w:rPr>
                <w:rFonts w:ascii="Verdana" w:eastAsia="Times New Roman" w:hAnsi="Verdana"/>
                <w:b/>
                <w:sz w:val="18"/>
                <w:szCs w:val="18"/>
                <w:lang w:val="en-US"/>
              </w:rPr>
              <w:t>ZP|RY|DO|OS</w:t>
            </w:r>
            <w:r w:rsidR="00F9490F">
              <w:rPr>
                <w:rFonts w:ascii="Verdana" w:eastAsia="Times New Roman" w:hAnsi="Verdana"/>
                <w:b/>
                <w:sz w:val="18"/>
                <w:szCs w:val="18"/>
                <w:lang w:val="en-US"/>
              </w:rPr>
              <w:t>|SL</w:t>
            </w:r>
            <w:r>
              <w:rPr>
                <w:rFonts w:ascii="Verdana" w:eastAsia="Times New Roman" w:hAnsi="Verdana"/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DF294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FFB58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VARCHAR2(2)</w:t>
            </w:r>
          </w:p>
        </w:tc>
      </w:tr>
      <w:tr w:rsidR="00EF3E17" w14:paraId="0713A421" w14:textId="77777777" w:rsidTr="00397329">
        <w:trPr>
          <w:gridAfter w:val="3"/>
          <w:wAfter w:w="68" w:type="dxa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F745D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FC5FE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DATUM_PRIDELENI</w:t>
            </w:r>
          </w:p>
        </w:tc>
        <w:tc>
          <w:tcPr>
            <w:tcW w:w="3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B4936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Datum přidělení podpory</w:t>
            </w: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46F57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02475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</w:t>
            </w:r>
          </w:p>
        </w:tc>
      </w:tr>
      <w:tr w:rsidR="00EF3E17" w14:paraId="0A32A4EB" w14:textId="77777777" w:rsidTr="00397329">
        <w:trPr>
          <w:gridAfter w:val="3"/>
          <w:wAfter w:w="68" w:type="dxa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C30C6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7EAE7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MENA</w:t>
            </w:r>
          </w:p>
        </w:tc>
        <w:tc>
          <w:tcPr>
            <w:tcW w:w="3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B8AFE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Identifikace měny (CZK – koruna česká, EUR – Euro)</w:t>
            </w: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FFB7A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F62EB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CHAR(</w:t>
            </w:r>
            <w:proofErr w:type="gramEnd"/>
            <w:r>
              <w:rPr>
                <w:sz w:val="18"/>
                <w:szCs w:val="18"/>
              </w:rPr>
              <w:t>3)  </w:t>
            </w:r>
          </w:p>
        </w:tc>
      </w:tr>
      <w:tr w:rsidR="00EF3E17" w14:paraId="6E20938B" w14:textId="77777777" w:rsidTr="00397329">
        <w:trPr>
          <w:gridAfter w:val="3"/>
          <w:wAfter w:w="68" w:type="dxa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D9327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31975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CASTKA_KC</w:t>
            </w:r>
          </w:p>
        </w:tc>
        <w:tc>
          <w:tcPr>
            <w:tcW w:w="3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472A0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Částka uvedená v měně CZK</w:t>
            </w: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E24CA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0-1</w:t>
            </w:r>
          </w:p>
        </w:tc>
        <w:tc>
          <w:tcPr>
            <w:tcW w:w="1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629DB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NUMBER(</w:t>
            </w:r>
            <w:proofErr w:type="gramEnd"/>
            <w:r>
              <w:rPr>
                <w:sz w:val="18"/>
                <w:szCs w:val="18"/>
              </w:rPr>
              <w:t>15,3)  </w:t>
            </w:r>
          </w:p>
        </w:tc>
      </w:tr>
      <w:tr w:rsidR="00EF3E17" w14:paraId="6405D8E5" w14:textId="77777777" w:rsidTr="00397329">
        <w:trPr>
          <w:gridAfter w:val="3"/>
          <w:wAfter w:w="68" w:type="dxa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9254B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89A5F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CASTKA_EURO</w:t>
            </w:r>
          </w:p>
        </w:tc>
        <w:tc>
          <w:tcPr>
            <w:tcW w:w="3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6E62F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Částka přidělené podpory uvedená v</w:t>
            </w:r>
            <w:r w:rsidR="00F9490F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Euro</w:t>
            </w: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97158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0-1</w:t>
            </w:r>
          </w:p>
        </w:tc>
        <w:tc>
          <w:tcPr>
            <w:tcW w:w="1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DEF66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NUMBER(</w:t>
            </w:r>
            <w:proofErr w:type="gramEnd"/>
            <w:r>
              <w:rPr>
                <w:sz w:val="18"/>
                <w:szCs w:val="18"/>
              </w:rPr>
              <w:t>15,3)  </w:t>
            </w:r>
          </w:p>
        </w:tc>
      </w:tr>
      <w:tr w:rsidR="00EF3E17" w14:paraId="621309B9" w14:textId="77777777" w:rsidTr="00397329">
        <w:trPr>
          <w:gridAfter w:val="3"/>
          <w:wAfter w:w="68" w:type="dxa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EB5E9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759AFC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FORMA_PODPORY</w:t>
            </w:r>
          </w:p>
        </w:tc>
        <w:tc>
          <w:tcPr>
            <w:tcW w:w="3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7B29A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Forma podpory dle platného číselníku.</w:t>
            </w: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B9DEE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68117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NUMBER(</w:t>
            </w:r>
            <w:proofErr w:type="gramEnd"/>
            <w:r>
              <w:rPr>
                <w:sz w:val="18"/>
                <w:szCs w:val="18"/>
              </w:rPr>
              <w:t>3,0)   </w:t>
            </w:r>
          </w:p>
        </w:tc>
      </w:tr>
      <w:tr w:rsidR="00EF3E17" w14:paraId="22196D69" w14:textId="77777777" w:rsidTr="00397329">
        <w:trPr>
          <w:gridAfter w:val="3"/>
          <w:wAfter w:w="68" w:type="dxa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8EB28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2150E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UCEL_PODPORY</w:t>
            </w:r>
          </w:p>
        </w:tc>
        <w:tc>
          <w:tcPr>
            <w:tcW w:w="3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E846B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 účelu podpory</w:t>
            </w: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AB789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00B97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VARCHAR2(1000)</w:t>
            </w:r>
          </w:p>
        </w:tc>
      </w:tr>
      <w:tr w:rsidR="00EF3E17" w14:paraId="6B62512A" w14:textId="77777777" w:rsidTr="00397329">
        <w:trPr>
          <w:gridAfter w:val="3"/>
          <w:wAfter w:w="68" w:type="dxa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7088C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FAD91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PRAVNI_AKT_POSKYTNUTI</w:t>
            </w:r>
          </w:p>
        </w:tc>
        <w:tc>
          <w:tcPr>
            <w:tcW w:w="3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924AD2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Právní akt poskytnutí podpory dle platného číselníku.</w:t>
            </w: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D4E81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97A37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NUMBER</w:t>
            </w:r>
          </w:p>
        </w:tc>
      </w:tr>
      <w:tr w:rsidR="00EF3E17" w14:paraId="4979E24E" w14:textId="77777777" w:rsidTr="00397329">
        <w:trPr>
          <w:gridAfter w:val="3"/>
          <w:wAfter w:w="68" w:type="dxa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0B983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996CE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CJ_POSKYTOVATEL</w:t>
            </w:r>
          </w:p>
        </w:tc>
        <w:tc>
          <w:tcPr>
            <w:tcW w:w="3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B29DD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ČJ poskytovatele</w:t>
            </w: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1D2A3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0-1</w:t>
            </w:r>
          </w:p>
        </w:tc>
        <w:tc>
          <w:tcPr>
            <w:tcW w:w="1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A7867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VARCHAR2(1000)</w:t>
            </w:r>
          </w:p>
        </w:tc>
      </w:tr>
      <w:tr w:rsidR="00EF3E17" w14:paraId="3A2F09CD" w14:textId="77777777" w:rsidTr="00397329">
        <w:trPr>
          <w:gridAfter w:val="3"/>
          <w:wAfter w:w="68" w:type="dxa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BB0D6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BEE29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CJ_PRIJEMCE</w:t>
            </w:r>
          </w:p>
        </w:tc>
        <w:tc>
          <w:tcPr>
            <w:tcW w:w="3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C94BA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ČJ příjemce</w:t>
            </w: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28ABE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0-1</w:t>
            </w:r>
          </w:p>
        </w:tc>
        <w:tc>
          <w:tcPr>
            <w:tcW w:w="1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19FDF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VARCHAR2(1000)</w:t>
            </w:r>
          </w:p>
        </w:tc>
      </w:tr>
      <w:tr w:rsidR="00397329" w:rsidRPr="00397329" w14:paraId="231552C7" w14:textId="77777777" w:rsidTr="00397329">
        <w:tblPrEx>
          <w:tblLook w:val="04A0" w:firstRow="1" w:lastRow="0" w:firstColumn="1" w:lastColumn="0" w:noHBand="0" w:noVBand="1"/>
        </w:tblPrEx>
        <w:trPr>
          <w:gridAfter w:val="2"/>
          <w:wAfter w:w="44" w:type="dxa"/>
        </w:trPr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6A6A6"/>
          </w:tcPr>
          <w:p w14:paraId="4DD20E17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7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6A6A6"/>
            <w:hideMark/>
          </w:tcPr>
          <w:p w14:paraId="0E735A2E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b/>
                <w:bCs/>
                <w:sz w:val="18"/>
                <w:szCs w:val="18"/>
              </w:rPr>
            </w:pPr>
            <w:r w:rsidRPr="00397329">
              <w:rPr>
                <w:rFonts w:cs="Arial"/>
                <w:b/>
                <w:bCs/>
                <w:sz w:val="18"/>
                <w:szCs w:val="18"/>
              </w:rPr>
              <w:t>Element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6A6A6"/>
            <w:hideMark/>
          </w:tcPr>
          <w:p w14:paraId="7A5757AC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b/>
                <w:bCs/>
                <w:sz w:val="18"/>
                <w:szCs w:val="18"/>
              </w:rPr>
            </w:pPr>
            <w:r w:rsidRPr="00397329">
              <w:rPr>
                <w:rFonts w:cs="Arial"/>
                <w:b/>
                <w:bCs/>
                <w:sz w:val="18"/>
                <w:szCs w:val="18"/>
              </w:rPr>
              <w:t>Popis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6A6A6"/>
            <w:hideMark/>
          </w:tcPr>
          <w:p w14:paraId="03CB4DD6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b/>
                <w:bCs/>
                <w:sz w:val="18"/>
                <w:szCs w:val="18"/>
              </w:rPr>
            </w:pPr>
            <w:r w:rsidRPr="00397329">
              <w:rPr>
                <w:rFonts w:cs="Arial"/>
                <w:b/>
                <w:bCs/>
                <w:sz w:val="18"/>
                <w:szCs w:val="18"/>
              </w:rPr>
              <w:t>Výskyt</w:t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2975B108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b/>
                <w:bCs/>
                <w:sz w:val="18"/>
                <w:szCs w:val="18"/>
              </w:rPr>
            </w:pPr>
            <w:r w:rsidRPr="00397329">
              <w:rPr>
                <w:rFonts w:cs="Arial"/>
                <w:b/>
                <w:bCs/>
                <w:sz w:val="18"/>
                <w:szCs w:val="18"/>
              </w:rPr>
              <w:t>Typ</w:t>
            </w:r>
          </w:p>
        </w:tc>
      </w:tr>
      <w:tr w:rsidR="00397329" w:rsidRPr="00397329" w14:paraId="0F8AED5A" w14:textId="77777777" w:rsidTr="00397329">
        <w:tblPrEx>
          <w:tblLook w:val="04A0" w:firstRow="1" w:lastRow="0" w:firstColumn="1" w:lastColumn="0" w:noHBand="0" w:noVBand="1"/>
        </w:tblPrEx>
        <w:trPr>
          <w:gridAfter w:val="2"/>
          <w:wAfter w:w="44" w:type="dxa"/>
        </w:trPr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04157217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7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45C68F02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>REZIM_PODPORY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6D691179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>Element režimu podpory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72D02F50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7B400AE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</w:tr>
      <w:tr w:rsidR="00397329" w:rsidRPr="00397329" w14:paraId="473B562A" w14:textId="77777777" w:rsidTr="00397329">
        <w:tblPrEx>
          <w:tblLook w:val="04A0" w:firstRow="1" w:lastRow="0" w:firstColumn="1" w:lastColumn="0" w:noHBand="0" w:noVBand="1"/>
        </w:tblPrEx>
        <w:trPr>
          <w:gridAfter w:val="1"/>
          <w:wAfter w:w="24" w:type="dxa"/>
        </w:trPr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C05CE0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B7ECA4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37FE45AA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>ADHOC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C36ECA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>Příznak, jestli se jedná o „ad-hoc“ podporu (hodnota 1) nebo o podporu v rámci „režimu podpory“ (hodnota 0).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7E01AA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2BF23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>NUMBER</w:t>
            </w:r>
          </w:p>
        </w:tc>
      </w:tr>
      <w:tr w:rsidR="00397329" w:rsidRPr="00397329" w14:paraId="2364333F" w14:textId="77777777" w:rsidTr="00397329">
        <w:tblPrEx>
          <w:tblLook w:val="04A0" w:firstRow="1" w:lastRow="0" w:firstColumn="1" w:lastColumn="0" w:noHBand="0" w:noVBand="1"/>
        </w:tblPrEx>
        <w:trPr>
          <w:gridAfter w:val="1"/>
          <w:wAfter w:w="24" w:type="dxa"/>
        </w:trPr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6568CB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720964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44DF0C68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>NAZEV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EBCBC5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 xml:space="preserve">Název režimu podpory </w:t>
            </w:r>
          </w:p>
          <w:p w14:paraId="5FF5242C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i/>
                <w:iCs/>
                <w:sz w:val="18"/>
                <w:szCs w:val="18"/>
              </w:rPr>
            </w:pPr>
            <w:r w:rsidRPr="00397329">
              <w:rPr>
                <w:rFonts w:cs="Arial"/>
                <w:i/>
                <w:iCs/>
                <w:sz w:val="18"/>
                <w:szCs w:val="18"/>
              </w:rPr>
              <w:t>Element je vyžadován, pokud je uvedeno ADHOC = 0.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79A37E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>0-1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20E1D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proofErr w:type="gramStart"/>
            <w:r w:rsidRPr="00397329">
              <w:rPr>
                <w:rFonts w:cs="Arial"/>
                <w:sz w:val="18"/>
                <w:szCs w:val="18"/>
              </w:rPr>
              <w:t>VARCHAR(</w:t>
            </w:r>
            <w:proofErr w:type="gramEnd"/>
            <w:r w:rsidRPr="00397329">
              <w:rPr>
                <w:rFonts w:cs="Arial"/>
                <w:sz w:val="18"/>
                <w:szCs w:val="18"/>
              </w:rPr>
              <w:t>1000)</w:t>
            </w:r>
          </w:p>
        </w:tc>
      </w:tr>
      <w:tr w:rsidR="00397329" w:rsidRPr="00397329" w14:paraId="403825D0" w14:textId="77777777" w:rsidTr="00397329">
        <w:tblPrEx>
          <w:tblLook w:val="04A0" w:firstRow="1" w:lastRow="0" w:firstColumn="1" w:lastColumn="0" w:noHBand="0" w:noVBand="1"/>
        </w:tblPrEx>
        <w:trPr>
          <w:gridAfter w:val="1"/>
          <w:wAfter w:w="24" w:type="dxa"/>
        </w:trPr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0EC104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0F9B16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64BD4C4B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>DATUM_OD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24C704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 xml:space="preserve">Datum účinnosti režimu podpory – počátek. </w:t>
            </w:r>
          </w:p>
          <w:p w14:paraId="16F3C244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i/>
                <w:iCs/>
                <w:sz w:val="18"/>
                <w:szCs w:val="18"/>
              </w:rPr>
            </w:pPr>
            <w:r w:rsidRPr="00397329">
              <w:rPr>
                <w:rFonts w:cs="Arial"/>
                <w:i/>
                <w:iCs/>
                <w:sz w:val="18"/>
                <w:szCs w:val="18"/>
              </w:rPr>
              <w:t>Element je vyžadován, pokud je uvedeno ADHOC = 0.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706E11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>0-1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B40F8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>DATE</w:t>
            </w:r>
          </w:p>
        </w:tc>
      </w:tr>
      <w:tr w:rsidR="00397329" w:rsidRPr="00397329" w14:paraId="2536F9BF" w14:textId="77777777" w:rsidTr="00397329">
        <w:tblPrEx>
          <w:tblLook w:val="04A0" w:firstRow="1" w:lastRow="0" w:firstColumn="1" w:lastColumn="0" w:noHBand="0" w:noVBand="1"/>
        </w:tblPrEx>
        <w:trPr>
          <w:gridAfter w:val="1"/>
          <w:wAfter w:w="24" w:type="dxa"/>
        </w:trPr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0F6D7C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E80E7A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108055C2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>DATUM_DO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66BBA2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 xml:space="preserve">Datum účinnosti režimu podpory – konec. </w:t>
            </w:r>
          </w:p>
          <w:p w14:paraId="4E390C9E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i/>
                <w:iCs/>
                <w:sz w:val="18"/>
                <w:szCs w:val="18"/>
              </w:rPr>
            </w:pPr>
            <w:r w:rsidRPr="00397329">
              <w:rPr>
                <w:rFonts w:cs="Arial"/>
                <w:i/>
                <w:iCs/>
                <w:sz w:val="18"/>
                <w:szCs w:val="18"/>
              </w:rPr>
              <w:t>Element je vyžadován, pokud je uvedeno ADHOC = 0.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A5F046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>0-1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F9654" w14:textId="77777777" w:rsidR="00397329" w:rsidRPr="00397329" w:rsidRDefault="00397329" w:rsidP="00A92C5D">
            <w:pPr>
              <w:snapToGrid w:val="0"/>
              <w:spacing w:after="0" w:line="100" w:lineRule="atLeast"/>
              <w:rPr>
                <w:rFonts w:cs="Arial"/>
                <w:sz w:val="18"/>
                <w:szCs w:val="18"/>
              </w:rPr>
            </w:pPr>
            <w:r w:rsidRPr="00397329">
              <w:rPr>
                <w:rFonts w:cs="Arial"/>
                <w:sz w:val="18"/>
                <w:szCs w:val="18"/>
              </w:rPr>
              <w:t>DATE</w:t>
            </w:r>
          </w:p>
        </w:tc>
      </w:tr>
      <w:tr w:rsidR="00397329" w:rsidRPr="004F164F" w14:paraId="5D73569C" w14:textId="77777777" w:rsidTr="00397329"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0000"/>
          </w:tcPr>
          <w:p w14:paraId="4917D713" w14:textId="77777777" w:rsidR="00397329" w:rsidRPr="004F164F" w:rsidRDefault="00397329" w:rsidP="00A92C5D">
            <w:pPr>
              <w:snapToGrid w:val="0"/>
              <w:spacing w:after="0" w:line="100" w:lineRule="atLeast"/>
              <w:rPr>
                <w:rFonts w:cs="Arial"/>
                <w:color w:val="FFFF00"/>
                <w:sz w:val="18"/>
                <w:szCs w:val="18"/>
              </w:rPr>
            </w:pPr>
          </w:p>
        </w:tc>
        <w:tc>
          <w:tcPr>
            <w:tcW w:w="27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0000"/>
          </w:tcPr>
          <w:p w14:paraId="32A2C0B4" w14:textId="77777777" w:rsidR="00397329" w:rsidRPr="004F164F" w:rsidRDefault="00397329" w:rsidP="00A92C5D">
            <w:pPr>
              <w:snapToGrid w:val="0"/>
              <w:spacing w:after="0" w:line="100" w:lineRule="atLeast"/>
              <w:rPr>
                <w:rFonts w:cs="Arial"/>
                <w:color w:val="FFFF00"/>
                <w:sz w:val="18"/>
                <w:szCs w:val="18"/>
                <w:highlight w:val="red"/>
              </w:rPr>
            </w:pPr>
            <w:r w:rsidRPr="004F164F">
              <w:rPr>
                <w:rFonts w:cs="Arial"/>
                <w:color w:val="FFFF00"/>
                <w:sz w:val="18"/>
                <w:szCs w:val="18"/>
                <w:highlight w:val="red"/>
              </w:rPr>
              <w:t>NACE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0000"/>
          </w:tcPr>
          <w:p w14:paraId="28C79A33" w14:textId="77777777" w:rsidR="00397329" w:rsidRPr="004F164F" w:rsidRDefault="00397329" w:rsidP="00A92C5D">
            <w:pPr>
              <w:suppressAutoHyphens w:val="0"/>
              <w:spacing w:after="0" w:line="240" w:lineRule="auto"/>
              <w:rPr>
                <w:rFonts w:eastAsia="Times New Roman" w:cs="Arial"/>
                <w:color w:val="FFFF00"/>
                <w:sz w:val="20"/>
                <w:szCs w:val="20"/>
                <w:highlight w:val="red"/>
                <w:lang w:eastAsia="cs-CZ"/>
              </w:rPr>
            </w:pPr>
            <w:r w:rsidRPr="004F164F">
              <w:rPr>
                <w:rFonts w:cs="Arial"/>
                <w:color w:val="FFFF00"/>
                <w:sz w:val="20"/>
                <w:szCs w:val="20"/>
                <w:highlight w:val="red"/>
              </w:rPr>
              <w:t>NACE kód dle platného číselníku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0000"/>
          </w:tcPr>
          <w:p w14:paraId="0C736415" w14:textId="77777777" w:rsidR="00397329" w:rsidRPr="004F164F" w:rsidRDefault="00397329" w:rsidP="00A92C5D">
            <w:pPr>
              <w:snapToGrid w:val="0"/>
              <w:spacing w:after="0" w:line="100" w:lineRule="atLeast"/>
              <w:jc w:val="center"/>
              <w:rPr>
                <w:rFonts w:cs="Arial"/>
                <w:color w:val="FFFF00"/>
                <w:sz w:val="18"/>
                <w:szCs w:val="18"/>
                <w:highlight w:val="red"/>
              </w:rPr>
            </w:pPr>
            <w:r w:rsidRPr="004F164F">
              <w:rPr>
                <w:rFonts w:cs="Arial"/>
                <w:color w:val="FFFF00"/>
                <w:sz w:val="18"/>
                <w:szCs w:val="18"/>
                <w:highlight w:val="red"/>
              </w:rPr>
              <w:t>0-1</w:t>
            </w:r>
          </w:p>
        </w:tc>
        <w:tc>
          <w:tcPr>
            <w:tcW w:w="18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14:paraId="41D32D08" w14:textId="77777777" w:rsidR="00397329" w:rsidRPr="004F164F" w:rsidRDefault="00397329" w:rsidP="00A92C5D">
            <w:pPr>
              <w:snapToGrid w:val="0"/>
              <w:spacing w:after="0" w:line="100" w:lineRule="atLeast"/>
              <w:rPr>
                <w:rFonts w:cs="Arial"/>
                <w:color w:val="FFFF00"/>
                <w:sz w:val="18"/>
                <w:szCs w:val="18"/>
              </w:rPr>
            </w:pPr>
            <w:r w:rsidRPr="004F164F">
              <w:rPr>
                <w:rFonts w:cs="Arial"/>
                <w:color w:val="FFFF00"/>
                <w:sz w:val="18"/>
                <w:szCs w:val="18"/>
                <w:highlight w:val="red"/>
              </w:rPr>
              <w:t>VARCHAR2(5)</w:t>
            </w:r>
          </w:p>
        </w:tc>
      </w:tr>
    </w:tbl>
    <w:p w14:paraId="3997C481" w14:textId="77777777" w:rsidR="00EF3E17" w:rsidRDefault="00EF3E17"/>
    <w:p w14:paraId="0E5A6A33" w14:textId="77777777" w:rsidR="00EF3E17" w:rsidRDefault="00EF3E17">
      <w:pPr>
        <w:pStyle w:val="Nadpis3"/>
        <w:numPr>
          <w:ilvl w:val="0"/>
          <w:numId w:val="0"/>
        </w:numPr>
      </w:pPr>
    </w:p>
    <w:p w14:paraId="3DA8D821" w14:textId="77777777" w:rsidR="00EF3E17" w:rsidRDefault="00EF3E17" w:rsidP="00D526C4">
      <w:pPr>
        <w:pStyle w:val="Nadpis3"/>
      </w:pPr>
      <w:bookmarkStart w:id="49" w:name="__RefHeading__31_1261382674"/>
      <w:bookmarkStart w:id="50" w:name="_Toc187312339"/>
      <w:bookmarkEnd w:id="49"/>
      <w:r>
        <w:t>Výstup:</w:t>
      </w:r>
      <w:bookmarkEnd w:id="50"/>
    </w:p>
    <w:tbl>
      <w:tblPr>
        <w:tblW w:w="0" w:type="auto"/>
        <w:tblInd w:w="64" w:type="dxa"/>
        <w:tblLayout w:type="fixed"/>
        <w:tblLook w:val="0000" w:firstRow="0" w:lastRow="0" w:firstColumn="0" w:lastColumn="0" w:noHBand="0" w:noVBand="0"/>
      </w:tblPr>
      <w:tblGrid>
        <w:gridCol w:w="3109"/>
        <w:gridCol w:w="3477"/>
        <w:gridCol w:w="928"/>
        <w:gridCol w:w="1644"/>
      </w:tblGrid>
      <w:tr w:rsidR="00EF3E17" w14:paraId="4E77FB45" w14:textId="77777777"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11784D45" w14:textId="77777777" w:rsidR="00EF3E17" w:rsidRDefault="00EF3E17">
            <w:pPr>
              <w:snapToGrid w:val="0"/>
              <w:spacing w:after="0" w:line="100" w:lineRule="atLeast"/>
              <w:rPr>
                <w:b/>
              </w:rPr>
            </w:pPr>
            <w:r>
              <w:rPr>
                <w:b/>
              </w:rPr>
              <w:t>Element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4F391D64" w14:textId="77777777" w:rsidR="00EF3E17" w:rsidRDefault="00EF3E17">
            <w:pPr>
              <w:snapToGrid w:val="0"/>
              <w:spacing w:after="0" w:line="100" w:lineRule="atLeast"/>
              <w:rPr>
                <w:b/>
              </w:rPr>
            </w:pPr>
            <w:r>
              <w:rPr>
                <w:b/>
              </w:rPr>
              <w:t>Popis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5D29708D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b/>
              </w:rPr>
            </w:pPr>
            <w:r>
              <w:rPr>
                <w:b/>
              </w:rPr>
              <w:t>Výskyt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19CFA84B" w14:textId="77777777" w:rsidR="00EF3E17" w:rsidRDefault="00EF3E17">
            <w:pPr>
              <w:snapToGrid w:val="0"/>
              <w:spacing w:after="0" w:line="100" w:lineRule="atLeast"/>
              <w:rPr>
                <w:b/>
              </w:rPr>
            </w:pPr>
            <w:r>
              <w:rPr>
                <w:b/>
              </w:rPr>
              <w:t>Typ</w:t>
            </w:r>
          </w:p>
        </w:tc>
      </w:tr>
      <w:tr w:rsidR="00EF3E17" w14:paraId="2FAE60FC" w14:textId="77777777"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EF5E7B" w14:textId="77777777" w:rsidR="00EF3E17" w:rsidRDefault="00EF3E17">
            <w:pPr>
              <w:snapToGrid w:val="0"/>
              <w:spacing w:after="0" w:line="100" w:lineRule="atLeast"/>
            </w:pPr>
            <w:r>
              <w:t>STATUS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9087B69" w14:textId="77777777" w:rsidR="00EF3E17" w:rsidRDefault="00F9490F">
            <w:pPr>
              <w:snapToGrid w:val="0"/>
              <w:spacing w:after="0" w:line="100" w:lineRule="atLeast"/>
            </w:pPr>
            <w:proofErr w:type="spellStart"/>
            <w:proofErr w:type="gramStart"/>
            <w:r w:rsidRPr="00F9490F">
              <w:t>True</w:t>
            </w:r>
            <w:proofErr w:type="spellEnd"/>
            <w:proofErr w:type="gramEnd"/>
            <w:r w:rsidRPr="00F9490F">
              <w:t xml:space="preserve"> pokud operace proběhla úspěšně.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573462F" w14:textId="77777777" w:rsidR="00EF3E17" w:rsidRDefault="00EF3E17">
            <w:pPr>
              <w:snapToGrid w:val="0"/>
              <w:spacing w:after="0" w:line="100" w:lineRule="atLeast"/>
              <w:jc w:val="center"/>
            </w:pPr>
            <w:r>
              <w:t>1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584727" w14:textId="77777777" w:rsidR="00EF3E17" w:rsidRDefault="00EF3E17">
            <w:pPr>
              <w:snapToGrid w:val="0"/>
              <w:spacing w:after="0" w:line="100" w:lineRule="atLeast"/>
            </w:pPr>
            <w:proofErr w:type="spellStart"/>
            <w:r>
              <w:t>Boolean</w:t>
            </w:r>
            <w:proofErr w:type="spellEnd"/>
          </w:p>
        </w:tc>
      </w:tr>
    </w:tbl>
    <w:p w14:paraId="4FCB77C4" w14:textId="77777777" w:rsidR="00EF3E17" w:rsidRDefault="00EF3E17"/>
    <w:p w14:paraId="4BBE7A56" w14:textId="77777777" w:rsidR="00EF3E17" w:rsidRDefault="00EF3E17">
      <w:pPr>
        <w:pStyle w:val="Nadpis3"/>
        <w:rPr>
          <w:rFonts w:eastAsia="Calibri"/>
        </w:rPr>
      </w:pPr>
      <w:bookmarkStart w:id="51" w:name="__RefHeading__33_1261382674"/>
      <w:bookmarkStart w:id="52" w:name="_Toc187312340"/>
      <w:bookmarkEnd w:id="51"/>
      <w:r>
        <w:rPr>
          <w:rFonts w:eastAsia="Calibri"/>
        </w:rPr>
        <w:t>Chybová hlášení:</w:t>
      </w:r>
      <w:bookmarkEnd w:id="52"/>
    </w:p>
    <w:tbl>
      <w:tblPr>
        <w:tblW w:w="935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8363"/>
      </w:tblGrid>
      <w:tr w:rsidR="00EF3E17" w14:paraId="59A968D9" w14:textId="77777777" w:rsidTr="0035345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656810CD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ID chyby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64598753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Popis chyby</w:t>
            </w:r>
          </w:p>
        </w:tc>
      </w:tr>
      <w:tr w:rsidR="00EF3E17" w14:paraId="403B5A4B" w14:textId="77777777" w:rsidTr="0035345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823AC" w14:textId="02291081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D6B54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Uživatel nemá ke službě dostatečné oprávnění</w:t>
            </w:r>
          </w:p>
        </w:tc>
      </w:tr>
      <w:tr w:rsidR="00EF3E17" w14:paraId="7ADB9DFA" w14:textId="77777777" w:rsidTr="00353457"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3D4D9" w14:textId="5FCF691D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3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96E5B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Požadovaný podpora _ID_PODPORY_ nebyla v databázi RDM nalezena.</w:t>
            </w:r>
          </w:p>
        </w:tc>
      </w:tr>
      <w:tr w:rsidR="00EF3E17" w14:paraId="6EC40255" w14:textId="77777777" w:rsidTr="0035345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88903" w14:textId="04196D59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D2868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 editaci podpory _ID_PODPORY_ nemáte dostatečná oprávnění.</w:t>
            </w:r>
          </w:p>
        </w:tc>
      </w:tr>
      <w:tr w:rsidR="009F510F" w14:paraId="7D25F6A5" w14:textId="77777777" w:rsidTr="0035345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9A6DF0" w14:textId="0491F779" w:rsidR="009F510F" w:rsidRDefault="009F510F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88227" w14:textId="77777777" w:rsidR="009F510F" w:rsidRDefault="009F510F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 w:rsidRPr="009F510F">
              <w:rPr>
                <w:sz w:val="18"/>
                <w:szCs w:val="18"/>
              </w:rPr>
              <w:t>Požadovaná podpora</w:t>
            </w:r>
            <w:r>
              <w:rPr>
                <w:sz w:val="18"/>
                <w:szCs w:val="18"/>
              </w:rPr>
              <w:t xml:space="preserve"> _ID_PODPORY_ </w:t>
            </w:r>
            <w:r w:rsidRPr="009F510F">
              <w:rPr>
                <w:sz w:val="18"/>
                <w:szCs w:val="18"/>
              </w:rPr>
              <w:t>nenáleží subjektu uvedeném v dotazu.</w:t>
            </w:r>
          </w:p>
        </w:tc>
      </w:tr>
      <w:tr w:rsidR="00BE0153" w14:paraId="69F6CD97" w14:textId="77777777" w:rsidTr="0035345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3F708" w14:textId="3DB600CD" w:rsidR="00BE0153" w:rsidRDefault="00BE0153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8AB0D" w14:textId="49BC3B50" w:rsidR="00BE0153" w:rsidRPr="009F510F" w:rsidRDefault="00BE0153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 w:rsidRPr="00BE0153">
              <w:rPr>
                <w:sz w:val="18"/>
                <w:szCs w:val="18"/>
              </w:rPr>
              <w:t>Požadovaná podpora byla smazána, není možné dále ji upravovat</w:t>
            </w:r>
          </w:p>
        </w:tc>
      </w:tr>
      <w:tr w:rsidR="009F510F" w14:paraId="48902E31" w14:textId="77777777" w:rsidTr="00353457">
        <w:tc>
          <w:tcPr>
            <w:tcW w:w="99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74081C" w14:textId="33BDFE7C" w:rsidR="009F510F" w:rsidRDefault="009F510F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36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267F0DD" w14:textId="77777777" w:rsidR="009F510F" w:rsidRDefault="009F510F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 w:rsidRPr="009F510F">
              <w:rPr>
                <w:sz w:val="18"/>
                <w:szCs w:val="18"/>
              </w:rPr>
              <w:t>Při požadavku zrušení podpory není vyplněna povinná položka důvod zrušení.</w:t>
            </w:r>
          </w:p>
        </w:tc>
      </w:tr>
      <w:tr w:rsidR="009F510F" w14:paraId="7DDC64A5" w14:textId="77777777" w:rsidTr="00353457"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48FAD2" w14:textId="2AB43946" w:rsidR="009F510F" w:rsidRDefault="009F510F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0CB2F25" w14:textId="77777777" w:rsidR="009F510F" w:rsidRDefault="009F510F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 w:rsidRPr="009F510F">
              <w:rPr>
                <w:sz w:val="18"/>
                <w:szCs w:val="18"/>
              </w:rPr>
              <w:t>Při požadavku na změnu podpory není vyplněna povinná položka důvod změny.</w:t>
            </w:r>
          </w:p>
        </w:tc>
      </w:tr>
      <w:tr w:rsidR="00BE0153" w:rsidRPr="00353457" w14:paraId="6AF70CB2" w14:textId="77777777" w:rsidTr="00A31678">
        <w:tblPrEx>
          <w:tblLook w:val="04A0" w:firstRow="1" w:lastRow="0" w:firstColumn="1" w:lastColumn="0" w:noHBand="0" w:noVBand="1"/>
        </w:tblPrEx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F679" w14:textId="77777777" w:rsidR="00BE0153" w:rsidRPr="00353457" w:rsidRDefault="00BE0153" w:rsidP="00A31678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4E42" w14:textId="77777777" w:rsidR="00BE0153" w:rsidRPr="00353457" w:rsidRDefault="00BE0153" w:rsidP="00A31678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 w:rsidRPr="00BE0153">
              <w:rPr>
                <w:sz w:val="18"/>
                <w:szCs w:val="18"/>
              </w:rPr>
              <w:t>Požadovanou podporu se nepodařilo založit – nekonzistentní položka v číselníku FORMA_PODPORY</w:t>
            </w:r>
          </w:p>
        </w:tc>
      </w:tr>
      <w:tr w:rsidR="00BE0153" w14:paraId="401BB468" w14:textId="77777777" w:rsidTr="00353457"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463CF0" w14:textId="33631696" w:rsidR="00BE0153" w:rsidRDefault="00BE0153" w:rsidP="00BE0153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 w:rsidRPr="00BE0153">
              <w:rPr>
                <w:sz w:val="18"/>
                <w:szCs w:val="18"/>
              </w:rPr>
              <w:t>32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69C9563" w14:textId="7B665999" w:rsidR="00BE0153" w:rsidRPr="009F510F" w:rsidRDefault="00BE0153" w:rsidP="00BE0153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 w:rsidRPr="00BE0153">
              <w:rPr>
                <w:sz w:val="18"/>
                <w:szCs w:val="18"/>
              </w:rPr>
              <w:t>Požadovanou podporu se nepodařilo založit – nekonzistentní položka v číselníku PRAVNI_AKT_POSKYTNUTI</w:t>
            </w:r>
          </w:p>
        </w:tc>
      </w:tr>
      <w:tr w:rsidR="009F510F" w14:paraId="2CB1BFE2" w14:textId="77777777" w:rsidTr="00353457"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B0E15B7" w14:textId="698BD845" w:rsidR="009F510F" w:rsidRDefault="009F510F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663C60D" w14:textId="77777777" w:rsidR="009F510F" w:rsidRPr="009F510F" w:rsidRDefault="009F510F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 w:rsidRPr="009F510F">
              <w:rPr>
                <w:sz w:val="18"/>
                <w:szCs w:val="18"/>
              </w:rPr>
              <w:t>Při požadavku na editaci podpory musí být podpora zadána.</w:t>
            </w:r>
          </w:p>
        </w:tc>
      </w:tr>
      <w:tr w:rsidR="009F510F" w14:paraId="7E409ECE" w14:textId="77777777" w:rsidTr="00353457"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1B0ECE" w14:textId="34F4D0C5" w:rsidR="009F510F" w:rsidRDefault="009F510F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B13B62D" w14:textId="77777777" w:rsidR="009F510F" w:rsidRPr="009F510F" w:rsidRDefault="009F510F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 w:rsidRPr="009F510F">
              <w:rPr>
                <w:sz w:val="18"/>
                <w:szCs w:val="18"/>
              </w:rPr>
              <w:t>Zadaný důvod zrušení</w:t>
            </w:r>
            <w:r>
              <w:rPr>
                <w:sz w:val="18"/>
                <w:szCs w:val="18"/>
              </w:rPr>
              <w:t xml:space="preserve"> _ID_DUVOD_ </w:t>
            </w:r>
            <w:r w:rsidRPr="009F510F">
              <w:rPr>
                <w:sz w:val="18"/>
                <w:szCs w:val="18"/>
              </w:rPr>
              <w:t>neodpovídá číselníku.</w:t>
            </w:r>
          </w:p>
        </w:tc>
      </w:tr>
      <w:tr w:rsidR="00BE0153" w:rsidRPr="00353457" w14:paraId="6C6B0B6D" w14:textId="77777777" w:rsidTr="00353457">
        <w:tblPrEx>
          <w:tblLook w:val="04A0" w:firstRow="1" w:lastRow="0" w:firstColumn="1" w:lastColumn="0" w:noHBand="0" w:noVBand="1"/>
        </w:tblPrEx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ED9D" w14:textId="0C124566" w:rsidR="00BE0153" w:rsidRPr="00353457" w:rsidRDefault="00C718AD" w:rsidP="0035345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 w:rsidRPr="00C718AD">
              <w:rPr>
                <w:sz w:val="18"/>
                <w:szCs w:val="18"/>
              </w:rPr>
              <w:t>3001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3BA" w14:textId="10C07A5E" w:rsidR="00BE0153" w:rsidRPr="00353457" w:rsidRDefault="00C718AD" w:rsidP="0035345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 w:rsidRPr="00C718AD">
              <w:rPr>
                <w:sz w:val="18"/>
                <w:szCs w:val="18"/>
              </w:rPr>
              <w:t>Částka podpory nesmí být rovna nule</w:t>
            </w:r>
            <w:r>
              <w:rPr>
                <w:sz w:val="18"/>
                <w:szCs w:val="18"/>
              </w:rPr>
              <w:t>.</w:t>
            </w:r>
          </w:p>
        </w:tc>
      </w:tr>
      <w:tr w:rsidR="00C718AD" w:rsidRPr="00353457" w14:paraId="02811FE9" w14:textId="77777777" w:rsidTr="00353457">
        <w:tblPrEx>
          <w:tblLook w:val="04A0" w:firstRow="1" w:lastRow="0" w:firstColumn="1" w:lastColumn="0" w:noHBand="0" w:noVBand="1"/>
        </w:tblPrEx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42BC" w14:textId="17FAA2B8" w:rsidR="00C718AD" w:rsidRPr="00C718AD" w:rsidRDefault="00C718AD" w:rsidP="0035345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F724" w14:textId="2021C10B" w:rsidR="00C718AD" w:rsidRPr="00C718AD" w:rsidRDefault="00C718AD" w:rsidP="0035345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 w:rsidRPr="00C718AD">
              <w:rPr>
                <w:sz w:val="18"/>
                <w:szCs w:val="18"/>
              </w:rPr>
              <w:t>Update se nezdařil, chyba komunikace s databází:</w:t>
            </w:r>
          </w:p>
        </w:tc>
      </w:tr>
    </w:tbl>
    <w:p w14:paraId="10194976" w14:textId="77777777" w:rsidR="00EF3E17" w:rsidRDefault="00EF3E17">
      <w:pPr>
        <w:ind w:left="705"/>
      </w:pPr>
    </w:p>
    <w:p w14:paraId="405A4B04" w14:textId="77777777" w:rsidR="00EF3E17" w:rsidRDefault="00EF3E17"/>
    <w:p w14:paraId="62FCB48A" w14:textId="77777777" w:rsidR="00EF3E17" w:rsidRDefault="00EF3E17">
      <w:pPr>
        <w:pStyle w:val="Nadpis2"/>
        <w:pageBreakBefore/>
      </w:pPr>
      <w:bookmarkStart w:id="53" w:name="__RefHeading__35_1261382674"/>
      <w:bookmarkStart w:id="54" w:name="_Toc187312341"/>
      <w:bookmarkEnd w:id="53"/>
      <w:r>
        <w:lastRenderedPageBreak/>
        <w:t>RDM_CIS01A – Číselníky</w:t>
      </w:r>
      <w:bookmarkEnd w:id="54"/>
      <w:r>
        <w:t xml:space="preserve"> </w:t>
      </w:r>
    </w:p>
    <w:p w14:paraId="0713517C" w14:textId="77777777" w:rsidR="00EF3E17" w:rsidRDefault="00EF3E17">
      <w:pPr>
        <w:spacing w:after="120"/>
        <w:ind w:left="709"/>
      </w:pPr>
      <w:r>
        <w:t>Služba RDM_CIS01A (</w:t>
      </w:r>
      <w:proofErr w:type="spellStart"/>
      <w:r>
        <w:rPr>
          <w:b/>
        </w:rPr>
        <w:t>CIS</w:t>
      </w:r>
      <w:r>
        <w:t>elníky</w:t>
      </w:r>
      <w:proofErr w:type="spellEnd"/>
      <w:r>
        <w:t>) umožňuje stahování aktuálního obsahu číselníků, které jsou v RDM využívány:</w:t>
      </w:r>
    </w:p>
    <w:p w14:paraId="0B29B527" w14:textId="77777777" w:rsidR="00EF3E17" w:rsidRDefault="00EF3E17">
      <w:pPr>
        <w:numPr>
          <w:ilvl w:val="1"/>
          <w:numId w:val="7"/>
        </w:numPr>
        <w:spacing w:after="120"/>
      </w:pPr>
      <w:r>
        <w:t>Forma podpory</w:t>
      </w:r>
    </w:p>
    <w:p w14:paraId="5A1747FF" w14:textId="77777777" w:rsidR="00EF3E17" w:rsidRDefault="00EF3E17">
      <w:pPr>
        <w:numPr>
          <w:ilvl w:val="1"/>
          <w:numId w:val="7"/>
        </w:numPr>
        <w:spacing w:after="120"/>
      </w:pPr>
      <w:r>
        <w:t>Příznaky podpory</w:t>
      </w:r>
    </w:p>
    <w:p w14:paraId="4A31EFA2" w14:textId="77777777" w:rsidR="00EF3E17" w:rsidRDefault="00EF3E17">
      <w:pPr>
        <w:numPr>
          <w:ilvl w:val="1"/>
          <w:numId w:val="7"/>
        </w:numPr>
        <w:spacing w:after="120"/>
      </w:pPr>
      <w:r>
        <w:t>Stav podpory</w:t>
      </w:r>
    </w:p>
    <w:p w14:paraId="78C2E633" w14:textId="77777777" w:rsidR="00EF3E17" w:rsidRDefault="00EF3E17">
      <w:pPr>
        <w:numPr>
          <w:ilvl w:val="1"/>
          <w:numId w:val="7"/>
        </w:numPr>
        <w:spacing w:after="120"/>
      </w:pPr>
      <w:r>
        <w:t>Důvod zrušení podpory</w:t>
      </w:r>
    </w:p>
    <w:p w14:paraId="68063640" w14:textId="77777777" w:rsidR="00EF3E17" w:rsidRDefault="00EF3E17">
      <w:pPr>
        <w:numPr>
          <w:ilvl w:val="1"/>
          <w:numId w:val="7"/>
        </w:numPr>
      </w:pPr>
      <w:r>
        <w:t>Právní akt poskytnutí</w:t>
      </w:r>
    </w:p>
    <w:p w14:paraId="47142C37" w14:textId="557B2A9E" w:rsidR="00397329" w:rsidRDefault="00397329" w:rsidP="00397329">
      <w:pPr>
        <w:numPr>
          <w:ilvl w:val="1"/>
          <w:numId w:val="7"/>
        </w:numPr>
      </w:pPr>
      <w:r>
        <w:t>NACE</w:t>
      </w:r>
    </w:p>
    <w:p w14:paraId="515C1BAD" w14:textId="77777777" w:rsidR="00EF3E17" w:rsidRDefault="00EF3E17">
      <w:pPr>
        <w:numPr>
          <w:ilvl w:val="0"/>
          <w:numId w:val="7"/>
        </w:numPr>
      </w:pPr>
      <w:r>
        <w:t xml:space="preserve">Vzhledem k malému rozsahu záznamů v jednotlivých číselnících služba vrací vždy kompletní rozsah zvoleného číselníku. </w:t>
      </w:r>
    </w:p>
    <w:p w14:paraId="559EA14D" w14:textId="77777777" w:rsidR="00EF3E17" w:rsidRDefault="00EF3E17">
      <w:pPr>
        <w:numPr>
          <w:ilvl w:val="0"/>
          <w:numId w:val="7"/>
        </w:numPr>
      </w:pPr>
      <w:r>
        <w:t xml:space="preserve">Všechny číselníky mají jednotnou strukturu KOD; NAZEV; POPIS; PLATNOSTOD; PLATNOSTDO. </w:t>
      </w:r>
    </w:p>
    <w:p w14:paraId="419EDE90" w14:textId="77777777" w:rsidR="00EF3E17" w:rsidRDefault="00EF3E17">
      <w:pPr>
        <w:ind w:left="720"/>
      </w:pPr>
    </w:p>
    <w:p w14:paraId="06CD211E" w14:textId="77777777" w:rsidR="00EF3E17" w:rsidRDefault="00EF3E17">
      <w:pPr>
        <w:pStyle w:val="Nadpis3"/>
      </w:pPr>
      <w:bookmarkStart w:id="55" w:name="__RefHeading__37_1261382674"/>
      <w:bookmarkStart w:id="56" w:name="_Toc187312342"/>
      <w:bookmarkEnd w:id="55"/>
      <w:r>
        <w:t>Vstup:</w:t>
      </w:r>
      <w:bookmarkEnd w:id="56"/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50"/>
        <w:gridCol w:w="4405"/>
        <w:gridCol w:w="1006"/>
        <w:gridCol w:w="1770"/>
      </w:tblGrid>
      <w:tr w:rsidR="00EF3E17" w14:paraId="4AA177ED" w14:textId="77777777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67C3778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668B994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Popis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AA44B70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Výskyt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EEFE5F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Typ</w:t>
            </w:r>
          </w:p>
        </w:tc>
      </w:tr>
      <w:tr w:rsidR="00EF3E17" w14:paraId="2D5D9144" w14:textId="77777777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28ADA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CISELNIK_NAZEV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5992C" w14:textId="762759A8" w:rsidR="00EF3E17" w:rsidRDefault="00EF3E17" w:rsidP="00970864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Požadovaný číselník. Možné hodnoty (</w:t>
            </w:r>
            <w:proofErr w:type="spellStart"/>
            <w:r>
              <w:rPr>
                <w:sz w:val="18"/>
                <w:szCs w:val="18"/>
              </w:rPr>
              <w:t>c_forma_podpory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c_priznaky_podpory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c_stav_podpory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c_duvod_zruseni_podpory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c_pravni_akt_poskytnuti</w:t>
            </w:r>
            <w:proofErr w:type="spellEnd"/>
            <w:r w:rsidR="00BD4EC1">
              <w:rPr>
                <w:sz w:val="18"/>
                <w:szCs w:val="18"/>
              </w:rPr>
              <w:t xml:space="preserve">, </w:t>
            </w:r>
            <w:proofErr w:type="spellStart"/>
            <w:r w:rsidR="00970864">
              <w:rPr>
                <w:sz w:val="18"/>
                <w:szCs w:val="18"/>
              </w:rPr>
              <w:t>d</w:t>
            </w:r>
            <w:r w:rsidR="00BD4EC1">
              <w:rPr>
                <w:sz w:val="18"/>
                <w:szCs w:val="18"/>
              </w:rPr>
              <w:t>_rdm_oblast</w:t>
            </w:r>
            <w:proofErr w:type="spellEnd"/>
            <w:r w:rsidR="00BD4EC1">
              <w:rPr>
                <w:sz w:val="18"/>
                <w:szCs w:val="18"/>
              </w:rPr>
              <w:t>,</w:t>
            </w:r>
            <w:r w:rsidR="00BD4EC1" w:rsidRPr="00F20DEC">
              <w:rPr>
                <w:sz w:val="18"/>
                <w:szCs w:val="18"/>
              </w:rPr>
              <w:t xml:space="preserve"> </w:t>
            </w:r>
            <w:proofErr w:type="spellStart"/>
            <w:r w:rsidR="00970864">
              <w:rPr>
                <w:sz w:val="18"/>
                <w:szCs w:val="18"/>
              </w:rPr>
              <w:t>d</w:t>
            </w:r>
            <w:r w:rsidR="00BD4EC1" w:rsidRPr="00F20DEC">
              <w:rPr>
                <w:sz w:val="18"/>
                <w:szCs w:val="18"/>
              </w:rPr>
              <w:t>_rdm_narizeni</w:t>
            </w:r>
            <w:proofErr w:type="spellEnd"/>
            <w:r w:rsidR="00397329">
              <w:rPr>
                <w:sz w:val="18"/>
                <w:szCs w:val="18"/>
              </w:rPr>
              <w:t xml:space="preserve">, </w:t>
            </w:r>
            <w:proofErr w:type="spellStart"/>
            <w:r w:rsidR="00397329">
              <w:rPr>
                <w:sz w:val="18"/>
                <w:szCs w:val="18"/>
              </w:rPr>
              <w:t>c_rdm_nace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20DDD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AD22B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VARCHAR2(50)</w:t>
            </w:r>
          </w:p>
        </w:tc>
      </w:tr>
    </w:tbl>
    <w:p w14:paraId="799AA8C7" w14:textId="77777777" w:rsidR="00EF3E17" w:rsidRDefault="00EF3E17"/>
    <w:p w14:paraId="3D49DAA5" w14:textId="77777777" w:rsidR="00EF3E17" w:rsidRDefault="00EF3E17">
      <w:pPr>
        <w:pStyle w:val="Nadpis3"/>
      </w:pPr>
      <w:bookmarkStart w:id="57" w:name="__RefHeading__39_1261382674"/>
      <w:bookmarkStart w:id="58" w:name="_Toc187312343"/>
      <w:bookmarkEnd w:id="57"/>
      <w:r>
        <w:t>Výstup:</w:t>
      </w:r>
      <w:bookmarkEnd w:id="58"/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36"/>
        <w:gridCol w:w="273"/>
        <w:gridCol w:w="2321"/>
        <w:gridCol w:w="3402"/>
        <w:gridCol w:w="1123"/>
        <w:gridCol w:w="1876"/>
      </w:tblGrid>
      <w:tr w:rsidR="00EF3E17" w14:paraId="2FEFDDC3" w14:textId="77777777">
        <w:tc>
          <w:tcPr>
            <w:tcW w:w="2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5555CBA0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5771913D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Popis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3ADDC261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Výskyt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6876C852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Typ</w:t>
            </w:r>
          </w:p>
        </w:tc>
      </w:tr>
      <w:tr w:rsidR="00EF3E17" w14:paraId="10FEF46B" w14:textId="77777777">
        <w:tc>
          <w:tcPr>
            <w:tcW w:w="2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B51DE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CISELNIK_NAZEV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064D3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Název vraceného číselníku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8CED1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2EB6F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VARCHAR2(50)</w:t>
            </w:r>
          </w:p>
        </w:tc>
      </w:tr>
      <w:tr w:rsidR="00EF3E17" w14:paraId="3169C65C" w14:textId="77777777">
        <w:tc>
          <w:tcPr>
            <w:tcW w:w="2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F36059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CISELNIK_ZAZNAMY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40801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Element záznamů vraceného číselníku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3E7C1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EA557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</w:p>
        </w:tc>
      </w:tr>
      <w:tr w:rsidR="00EF3E17" w14:paraId="53348921" w14:textId="7777777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41EB8366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031CC0F1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01228BB6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Popis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25567467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Výskyt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00BC4F22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Typ</w:t>
            </w:r>
          </w:p>
        </w:tc>
      </w:tr>
      <w:tr w:rsidR="00EF3E17" w14:paraId="5C3FC312" w14:textId="7777777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17D9AE9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AAC90CB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CISELNIK_ZAZNAMY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93BA5C4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Element seznam záznamů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053513C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760162F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</w:p>
        </w:tc>
      </w:tr>
      <w:tr w:rsidR="00EF3E17" w14:paraId="58CE229B" w14:textId="7777777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B6203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BDC4A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ZAZNAM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EDC80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Element jednotlivého záznamu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DD744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0-n</w:t>
            </w:r>
            <w:proofErr w:type="gramEnd"/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83174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</w:p>
        </w:tc>
      </w:tr>
      <w:tr w:rsidR="00EF3E17" w14:paraId="2A2222DA" w14:textId="7777777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77126AB3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18943F6E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0A520FBE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0932A905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Popis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778AD2BF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Výskyt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23C3D07D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Typ</w:t>
            </w:r>
          </w:p>
        </w:tc>
      </w:tr>
      <w:tr w:rsidR="00EF3E17" w14:paraId="5CE7357C" w14:textId="7777777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A9FDE0F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216CF9F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027EF70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ZAZNAM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7196C03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5517E23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60F6C3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</w:p>
        </w:tc>
      </w:tr>
      <w:tr w:rsidR="00EF3E17" w14:paraId="49F4B8B4" w14:textId="7777777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BBB0E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3CCDF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7571C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5ADAF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Identifikátor/kód číselníkového záznamu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4C441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9B580" w14:textId="4AEF7F3F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NUMBER</w:t>
            </w:r>
            <w:r w:rsidR="00397329">
              <w:rPr>
                <w:sz w:val="18"/>
                <w:szCs w:val="18"/>
              </w:rPr>
              <w:t>(</w:t>
            </w:r>
            <w:proofErr w:type="gramEnd"/>
            <w:r w:rsidR="00397329">
              <w:rPr>
                <w:sz w:val="18"/>
                <w:szCs w:val="18"/>
              </w:rPr>
              <w:t>7)</w:t>
            </w:r>
          </w:p>
        </w:tc>
      </w:tr>
      <w:tr w:rsidR="00EF3E17" w14:paraId="780E959C" w14:textId="7777777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EBCFD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50974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C89549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NAZEV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3EBCF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Název/předmět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4A3951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5BF73" w14:textId="27451EAD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VARCHAR2(</w:t>
            </w:r>
            <w:r w:rsidR="00397329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00)</w:t>
            </w:r>
          </w:p>
        </w:tc>
      </w:tr>
      <w:tr w:rsidR="00EF3E17" w14:paraId="7E9B00D2" w14:textId="7777777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E852B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7BA6F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7F8CF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0F7CA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ECB03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0-1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F08A1" w14:textId="77777777" w:rsidR="00EF3E17" w:rsidRDefault="00EF3E17">
            <w:pPr>
              <w:snapToGrid w:val="0"/>
              <w:spacing w:after="0" w:line="100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VARCHAR2(1000)</w:t>
            </w:r>
          </w:p>
        </w:tc>
      </w:tr>
      <w:tr w:rsidR="00EF3E17" w14:paraId="44CED8E8" w14:textId="7777777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B6D8E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69E66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7A9A4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PLATNOST_OD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3B25A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Platnost od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DDBE6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9B8AF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  </w:t>
            </w:r>
          </w:p>
        </w:tc>
      </w:tr>
      <w:tr w:rsidR="00EF3E17" w14:paraId="1FBBAB4D" w14:textId="7777777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4131F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E7A1B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F4297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PLATNOST_DO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A5A2C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Platnost do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2101F" w14:textId="77777777" w:rsidR="00EF3E17" w:rsidRDefault="00EF3E17">
            <w:pPr>
              <w:snapToGrid w:val="0"/>
              <w:spacing w:after="0"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0-1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12955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</w:t>
            </w:r>
          </w:p>
        </w:tc>
      </w:tr>
    </w:tbl>
    <w:p w14:paraId="7DA7618A" w14:textId="77777777" w:rsidR="00EF3E17" w:rsidRDefault="00EF3E17"/>
    <w:p w14:paraId="1955F0A8" w14:textId="77777777" w:rsidR="00EF3E17" w:rsidRDefault="00EF3E17">
      <w:pPr>
        <w:pStyle w:val="Nadpis3"/>
        <w:rPr>
          <w:rFonts w:eastAsia="Calibri"/>
        </w:rPr>
      </w:pPr>
      <w:bookmarkStart w:id="59" w:name="__RefHeading__41_1261382674"/>
      <w:bookmarkStart w:id="60" w:name="_Toc187312344"/>
      <w:bookmarkEnd w:id="59"/>
      <w:r>
        <w:rPr>
          <w:rFonts w:eastAsia="Calibri"/>
        </w:rPr>
        <w:t>Chybová hlášení:</w:t>
      </w:r>
      <w:bookmarkEnd w:id="60"/>
    </w:p>
    <w:tbl>
      <w:tblPr>
        <w:tblW w:w="9312" w:type="dxa"/>
        <w:tblInd w:w="-50" w:type="dxa"/>
        <w:tblLayout w:type="fixed"/>
        <w:tblLook w:val="0000" w:firstRow="0" w:lastRow="0" w:firstColumn="0" w:lastColumn="0" w:noHBand="0" w:noVBand="0"/>
      </w:tblPr>
      <w:tblGrid>
        <w:gridCol w:w="1101"/>
        <w:gridCol w:w="8211"/>
      </w:tblGrid>
      <w:tr w:rsidR="00EF3E17" w14:paraId="3B4F1675" w14:textId="77777777" w:rsidTr="00C9447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10FE2AE3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ID chyby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01BFEF61" w14:textId="77777777" w:rsidR="00EF3E17" w:rsidRDefault="00EF3E17">
            <w:pPr>
              <w:snapToGrid w:val="0"/>
              <w:spacing w:after="0" w:line="10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Popis chyby</w:t>
            </w:r>
          </w:p>
        </w:tc>
      </w:tr>
      <w:tr w:rsidR="00EF3E17" w14:paraId="771B2CB8" w14:textId="77777777" w:rsidTr="00C9447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D6583" w14:textId="60D638DE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C4FB8" w14:textId="77777777" w:rsidR="00EF3E17" w:rsidRDefault="00EF3E17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Požadavek na neexistující číselník </w:t>
            </w:r>
          </w:p>
        </w:tc>
      </w:tr>
    </w:tbl>
    <w:p w14:paraId="688F77BE" w14:textId="7BF3AF42" w:rsidR="00C94472" w:rsidRDefault="00C94472" w:rsidP="00C94472">
      <w:pPr>
        <w:pStyle w:val="Nadpis2"/>
        <w:pageBreakBefore/>
      </w:pPr>
      <w:bookmarkStart w:id="61" w:name="__RefHeading__43_1261382674"/>
      <w:bookmarkStart w:id="62" w:name="_Toc187312345"/>
      <w:bookmarkEnd w:id="61"/>
      <w:r>
        <w:lastRenderedPageBreak/>
        <w:t>RDM_PUB01</w:t>
      </w:r>
      <w:r w:rsidR="00397329">
        <w:t>(B-D)</w:t>
      </w:r>
      <w:r>
        <w:t xml:space="preserve"> – Veřejné informace</w:t>
      </w:r>
      <w:bookmarkEnd w:id="62"/>
    </w:p>
    <w:p w14:paraId="62F19940" w14:textId="77777777" w:rsidR="00C94472" w:rsidRDefault="00C94472" w:rsidP="00C94472">
      <w:pPr>
        <w:spacing w:after="120"/>
        <w:ind w:left="709"/>
      </w:pPr>
      <w:r>
        <w:t xml:space="preserve">Služba poskytuje možnost získat informace o subjektu, zejména souhrnné informace o čerpání limitů de-minimis v rozsahu poskytovaném veřejnou webovou aplikací dostupnou na portálu </w:t>
      </w:r>
      <w:proofErr w:type="spellStart"/>
      <w:r>
        <w:t>eAGRI</w:t>
      </w:r>
      <w:proofErr w:type="spellEnd"/>
      <w:r>
        <w:t>.</w:t>
      </w:r>
    </w:p>
    <w:p w14:paraId="6991154C" w14:textId="75388AD8" w:rsidR="00C94472" w:rsidRDefault="00C94472" w:rsidP="00C94472">
      <w:pPr>
        <w:spacing w:after="120"/>
        <w:ind w:left="709"/>
      </w:pPr>
      <w:r>
        <w:t>Služba vrací v odpovědi nejvýše 10</w:t>
      </w:r>
      <w:r w:rsidR="008F7FE9">
        <w:t xml:space="preserve"> tisíc</w:t>
      </w:r>
      <w:r>
        <w:t xml:space="preserve"> </w:t>
      </w:r>
      <w:proofErr w:type="gramStart"/>
      <w:r>
        <w:t>subjektů</w:t>
      </w:r>
      <w:r w:rsidR="008F7FE9">
        <w:t>(</w:t>
      </w:r>
      <w:proofErr w:type="gramEnd"/>
      <w:r w:rsidR="008F7FE9">
        <w:t>hodnota je konfigurovatelná a je možné ji průběžně měnit)</w:t>
      </w:r>
      <w:r>
        <w:t xml:space="preserve"> v nedefinovaném pořadí. V případě, že je hodnota elementu POCET větší než 10</w:t>
      </w:r>
      <w:r w:rsidR="008F7FE9">
        <w:t xml:space="preserve"> tisíc</w:t>
      </w:r>
      <w:r>
        <w:t>, měl by konzument opakovat volání s upřesněním údajů na vstupu.</w:t>
      </w:r>
    </w:p>
    <w:p w14:paraId="7DEAF7C5" w14:textId="77777777" w:rsidR="00C94472" w:rsidRDefault="00C94472" w:rsidP="00C94472">
      <w:pPr>
        <w:spacing w:after="120"/>
        <w:ind w:left="709"/>
      </w:pPr>
      <w:r>
        <w:t>Jedná se o veřejnou webovou službu (přístupnou bez autorizace).</w:t>
      </w:r>
    </w:p>
    <w:p w14:paraId="483052C8" w14:textId="412E82C8" w:rsidR="00196B3D" w:rsidRDefault="00196B3D" w:rsidP="00C94472">
      <w:pPr>
        <w:spacing w:after="120"/>
        <w:ind w:left="709"/>
      </w:pPr>
      <w:r w:rsidRPr="00196B3D">
        <w:t>Služba má dva režimy</w:t>
      </w:r>
      <w:r>
        <w:t>:</w:t>
      </w:r>
    </w:p>
    <w:p w14:paraId="5E59053F" w14:textId="68A4D151" w:rsidR="00196B3D" w:rsidRPr="00196B3D" w:rsidRDefault="00196B3D" w:rsidP="00196B3D">
      <w:pPr>
        <w:numPr>
          <w:ilvl w:val="0"/>
          <w:numId w:val="22"/>
        </w:numPr>
        <w:tabs>
          <w:tab w:val="num" w:pos="720"/>
        </w:tabs>
        <w:spacing w:after="120"/>
      </w:pPr>
      <w:r>
        <w:t>r</w:t>
      </w:r>
      <w:r w:rsidRPr="00196B3D">
        <w:t xml:space="preserve">ežim pro vyhledání detailu poskytnutých podpor subjektu </w:t>
      </w:r>
      <w:proofErr w:type="spellStart"/>
      <w:r w:rsidRPr="00196B3D">
        <w:rPr>
          <w:i/>
          <w:iCs/>
        </w:rPr>
        <w:t>dotaz_detail</w:t>
      </w:r>
      <w:proofErr w:type="spellEnd"/>
      <w:r w:rsidRPr="00196B3D">
        <w:t xml:space="preserve"> a</w:t>
      </w:r>
    </w:p>
    <w:p w14:paraId="182B34FB" w14:textId="51E4667C" w:rsidR="00196B3D" w:rsidRPr="00196B3D" w:rsidRDefault="00196B3D" w:rsidP="00196B3D">
      <w:pPr>
        <w:numPr>
          <w:ilvl w:val="0"/>
          <w:numId w:val="22"/>
        </w:numPr>
        <w:tabs>
          <w:tab w:val="num" w:pos="720"/>
        </w:tabs>
        <w:spacing w:after="120"/>
      </w:pPr>
      <w:r w:rsidRPr="00196B3D">
        <w:t xml:space="preserve">režim pro vyhledávání změn v poskytnutých podporách </w:t>
      </w:r>
      <w:proofErr w:type="spellStart"/>
      <w:r w:rsidRPr="00196B3D">
        <w:rPr>
          <w:i/>
          <w:iCs/>
        </w:rPr>
        <w:t>dotaz_zmen</w:t>
      </w:r>
      <w:r>
        <w:rPr>
          <w:i/>
          <w:iCs/>
        </w:rPr>
        <w:t>y</w:t>
      </w:r>
      <w:proofErr w:type="spellEnd"/>
      <w:r>
        <w:rPr>
          <w:i/>
          <w:iCs/>
        </w:rPr>
        <w:t xml:space="preserve"> </w:t>
      </w:r>
      <w:r w:rsidRPr="00196B3D">
        <w:t>jejíž výstupem je seznam SZR-ID</w:t>
      </w:r>
    </w:p>
    <w:p w14:paraId="3A3047BD" w14:textId="2B400E73" w:rsidR="00C94472" w:rsidRDefault="00C94472" w:rsidP="00C94472">
      <w:pPr>
        <w:spacing w:after="120"/>
        <w:ind w:left="709"/>
      </w:pPr>
      <w:r>
        <w:t>Varianty (kombinace) dotazu</w:t>
      </w:r>
      <w:r w:rsidR="00A91D55">
        <w:t xml:space="preserve"> pro </w:t>
      </w:r>
      <w:proofErr w:type="spellStart"/>
      <w:r w:rsidR="00A91D55" w:rsidRPr="00196B3D">
        <w:rPr>
          <w:i/>
          <w:iCs/>
        </w:rPr>
        <w:t>dotaz_detail</w:t>
      </w:r>
      <w:proofErr w:type="spellEnd"/>
      <w:r>
        <w:t>:</w:t>
      </w:r>
    </w:p>
    <w:p w14:paraId="693CEB35" w14:textId="77777777" w:rsidR="00C94472" w:rsidRDefault="00C94472" w:rsidP="00C94472">
      <w:pPr>
        <w:numPr>
          <w:ilvl w:val="0"/>
          <w:numId w:val="15"/>
        </w:numPr>
        <w:spacing w:after="120"/>
      </w:pPr>
      <w:r>
        <w:t>SUBJEKTID – pokud je vyplněno, vše ostatní se ignoruje</w:t>
      </w:r>
    </w:p>
    <w:p w14:paraId="61185061" w14:textId="77777777" w:rsidR="00C94472" w:rsidRDefault="00C94472" w:rsidP="00C94472">
      <w:pPr>
        <w:numPr>
          <w:ilvl w:val="0"/>
          <w:numId w:val="15"/>
        </w:numPr>
        <w:spacing w:after="120"/>
      </w:pPr>
      <w:r>
        <w:t>IC – pokud je vyplněno, vše ostatní se ignoruje</w:t>
      </w:r>
    </w:p>
    <w:p w14:paraId="7CD08A4D" w14:textId="77777777" w:rsidR="00C94472" w:rsidRDefault="00C94472" w:rsidP="00C94472">
      <w:pPr>
        <w:numPr>
          <w:ilvl w:val="0"/>
          <w:numId w:val="15"/>
        </w:numPr>
        <w:spacing w:after="120"/>
      </w:pPr>
      <w:r>
        <w:t>JMENO+PRIJMENI+PSC</w:t>
      </w:r>
    </w:p>
    <w:p w14:paraId="6756AFD8" w14:textId="77777777" w:rsidR="00C94472" w:rsidRDefault="00C94472" w:rsidP="00C94472">
      <w:pPr>
        <w:numPr>
          <w:ilvl w:val="0"/>
          <w:numId w:val="15"/>
        </w:numPr>
        <w:spacing w:after="120"/>
      </w:pPr>
      <w:r>
        <w:t>JMENO+PRIJMENI+OBECNAZ</w:t>
      </w:r>
    </w:p>
    <w:p w14:paraId="03A4E5B0" w14:textId="77777777" w:rsidR="00C94472" w:rsidRDefault="00C94472" w:rsidP="00C94472">
      <w:pPr>
        <w:pStyle w:val="Nadpis3"/>
      </w:pPr>
      <w:bookmarkStart w:id="63" w:name="_Toc187312346"/>
      <w:r>
        <w:t>Vstup</w:t>
      </w:r>
      <w:bookmarkEnd w:id="63"/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1574"/>
        <w:gridCol w:w="1261"/>
        <w:gridCol w:w="4247"/>
        <w:gridCol w:w="714"/>
      </w:tblGrid>
      <w:tr w:rsidR="00196B3D" w:rsidRPr="00196B3D" w14:paraId="2F649305" w14:textId="77777777" w:rsidTr="0098347A">
        <w:tc>
          <w:tcPr>
            <w:tcW w:w="4253" w:type="dxa"/>
            <w:gridSpan w:val="3"/>
            <w:shd w:val="clear" w:color="auto" w:fill="B3B3B3"/>
          </w:tcPr>
          <w:p w14:paraId="26C2BA1A" w14:textId="77777777" w:rsidR="00196B3D" w:rsidRPr="00196B3D" w:rsidRDefault="00196B3D" w:rsidP="0098347A">
            <w:pPr>
              <w:pStyle w:val="TableContents"/>
              <w:rPr>
                <w:rFonts w:cs="Arial"/>
                <w:b/>
                <w:sz w:val="18"/>
                <w:szCs w:val="18"/>
              </w:rPr>
            </w:pPr>
            <w:r w:rsidRPr="00196B3D">
              <w:rPr>
                <w:rFonts w:cs="Arial"/>
                <w:b/>
                <w:sz w:val="18"/>
                <w:szCs w:val="18"/>
              </w:rPr>
              <w:t>Element</w:t>
            </w:r>
          </w:p>
        </w:tc>
        <w:tc>
          <w:tcPr>
            <w:tcW w:w="4247" w:type="dxa"/>
            <w:shd w:val="clear" w:color="auto" w:fill="B3B3B3"/>
          </w:tcPr>
          <w:p w14:paraId="176A3F01" w14:textId="77777777" w:rsidR="00196B3D" w:rsidRPr="00196B3D" w:rsidRDefault="00196B3D" w:rsidP="0098347A">
            <w:pPr>
              <w:pStyle w:val="TableContents"/>
              <w:rPr>
                <w:rFonts w:cs="Arial"/>
                <w:b/>
                <w:sz w:val="18"/>
                <w:szCs w:val="18"/>
              </w:rPr>
            </w:pPr>
            <w:r w:rsidRPr="00196B3D">
              <w:rPr>
                <w:rFonts w:cs="Arial"/>
                <w:b/>
                <w:sz w:val="18"/>
                <w:szCs w:val="18"/>
              </w:rPr>
              <w:t>Popis</w:t>
            </w:r>
          </w:p>
        </w:tc>
        <w:tc>
          <w:tcPr>
            <w:tcW w:w="714" w:type="dxa"/>
            <w:shd w:val="clear" w:color="auto" w:fill="B3B3B3"/>
          </w:tcPr>
          <w:p w14:paraId="61FFDA3F" w14:textId="77777777" w:rsidR="00196B3D" w:rsidRPr="00196B3D" w:rsidRDefault="00196B3D" w:rsidP="0098347A">
            <w:pPr>
              <w:pStyle w:val="TableContents"/>
              <w:jc w:val="center"/>
              <w:rPr>
                <w:rFonts w:cs="Arial"/>
                <w:b/>
                <w:sz w:val="18"/>
                <w:szCs w:val="18"/>
              </w:rPr>
            </w:pPr>
            <w:r w:rsidRPr="00196B3D">
              <w:rPr>
                <w:rFonts w:cs="Arial"/>
                <w:b/>
                <w:sz w:val="18"/>
                <w:szCs w:val="18"/>
              </w:rPr>
              <w:t>Výskyt</w:t>
            </w:r>
          </w:p>
        </w:tc>
      </w:tr>
      <w:tr w:rsidR="00196B3D" w:rsidRPr="00196B3D" w14:paraId="236CC5D1" w14:textId="77777777" w:rsidTr="0098347A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418" w:type="dxa"/>
            <w:shd w:val="clear" w:color="auto" w:fill="auto"/>
            <w:noWrap/>
            <w:hideMark/>
          </w:tcPr>
          <w:p w14:paraId="4068E6CE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spell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dotaz_detail</w:t>
            </w:r>
            <w:proofErr w:type="spellEnd"/>
          </w:p>
        </w:tc>
        <w:tc>
          <w:tcPr>
            <w:tcW w:w="1574" w:type="dxa"/>
            <w:shd w:val="clear" w:color="auto" w:fill="auto"/>
            <w:noWrap/>
            <w:vAlign w:val="bottom"/>
            <w:hideMark/>
          </w:tcPr>
          <w:p w14:paraId="136B4B53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6356481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</w:p>
        </w:tc>
        <w:tc>
          <w:tcPr>
            <w:tcW w:w="4247" w:type="dxa"/>
            <w:shd w:val="clear" w:color="auto" w:fill="auto"/>
            <w:noWrap/>
            <w:hideMark/>
          </w:tcPr>
          <w:p w14:paraId="195D68EE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Specifikace podmínek pro vyhledávání subjektu</w:t>
            </w:r>
          </w:p>
        </w:tc>
        <w:tc>
          <w:tcPr>
            <w:tcW w:w="714" w:type="dxa"/>
            <w:shd w:val="clear" w:color="auto" w:fill="auto"/>
            <w:noWrap/>
            <w:hideMark/>
          </w:tcPr>
          <w:p w14:paraId="2F8F318D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gram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1 - 1</w:t>
            </w:r>
            <w:proofErr w:type="gramEnd"/>
          </w:p>
        </w:tc>
      </w:tr>
      <w:tr w:rsidR="00196B3D" w:rsidRPr="00196B3D" w14:paraId="47E10D2D" w14:textId="77777777" w:rsidTr="0098347A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418" w:type="dxa"/>
            <w:shd w:val="clear" w:color="auto" w:fill="auto"/>
            <w:noWrap/>
            <w:hideMark/>
          </w:tcPr>
          <w:p w14:paraId="1EEDA35E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574" w:type="dxa"/>
            <w:shd w:val="clear" w:color="auto" w:fill="auto"/>
            <w:noWrap/>
            <w:hideMark/>
          </w:tcPr>
          <w:p w14:paraId="1DA108B8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spell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dotaz_ic</w:t>
            </w:r>
            <w:proofErr w:type="spellEnd"/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5D83DD4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</w:p>
        </w:tc>
        <w:tc>
          <w:tcPr>
            <w:tcW w:w="4247" w:type="dxa"/>
            <w:shd w:val="clear" w:color="auto" w:fill="auto"/>
            <w:noWrap/>
            <w:hideMark/>
          </w:tcPr>
          <w:p w14:paraId="13C8D6B2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Podmínky pro vyhledávání přes IČ subjektu</w:t>
            </w:r>
          </w:p>
        </w:tc>
        <w:tc>
          <w:tcPr>
            <w:tcW w:w="714" w:type="dxa"/>
            <w:shd w:val="clear" w:color="auto" w:fill="auto"/>
            <w:noWrap/>
            <w:hideMark/>
          </w:tcPr>
          <w:p w14:paraId="1AE114A0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gram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1 - 1</w:t>
            </w:r>
            <w:proofErr w:type="gramEnd"/>
          </w:p>
        </w:tc>
      </w:tr>
      <w:tr w:rsidR="00196B3D" w:rsidRPr="00196B3D" w14:paraId="1FEDF921" w14:textId="77777777" w:rsidTr="0098347A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418" w:type="dxa"/>
            <w:shd w:val="clear" w:color="auto" w:fill="auto"/>
            <w:noWrap/>
            <w:hideMark/>
          </w:tcPr>
          <w:p w14:paraId="1FC34307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574" w:type="dxa"/>
            <w:shd w:val="clear" w:color="auto" w:fill="auto"/>
            <w:noWrap/>
            <w:hideMark/>
          </w:tcPr>
          <w:p w14:paraId="20EF288E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14:paraId="11F38E3B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spell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ic</w:t>
            </w:r>
            <w:proofErr w:type="spellEnd"/>
          </w:p>
        </w:tc>
        <w:tc>
          <w:tcPr>
            <w:tcW w:w="4247" w:type="dxa"/>
            <w:shd w:val="clear" w:color="auto" w:fill="auto"/>
            <w:noWrap/>
            <w:hideMark/>
          </w:tcPr>
          <w:p w14:paraId="47A41B37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IČ subjektu. Hodnota musí splňovat požadavky na formát IČ</w:t>
            </w:r>
          </w:p>
        </w:tc>
        <w:tc>
          <w:tcPr>
            <w:tcW w:w="714" w:type="dxa"/>
            <w:shd w:val="clear" w:color="auto" w:fill="auto"/>
            <w:noWrap/>
            <w:hideMark/>
          </w:tcPr>
          <w:p w14:paraId="7DB4E624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gram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1 - 1</w:t>
            </w:r>
            <w:proofErr w:type="gramEnd"/>
          </w:p>
        </w:tc>
      </w:tr>
      <w:tr w:rsidR="00196B3D" w:rsidRPr="00196B3D" w14:paraId="2CDB193B" w14:textId="77777777" w:rsidTr="0098347A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418" w:type="dxa"/>
            <w:shd w:val="clear" w:color="auto" w:fill="auto"/>
            <w:noWrap/>
            <w:hideMark/>
          </w:tcPr>
          <w:p w14:paraId="077B18D2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574" w:type="dxa"/>
            <w:shd w:val="clear" w:color="auto" w:fill="auto"/>
            <w:noWrap/>
            <w:hideMark/>
          </w:tcPr>
          <w:p w14:paraId="1873DBC0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spell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dotaz_obec_type</w:t>
            </w:r>
            <w:proofErr w:type="spellEnd"/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FC215B7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</w:p>
        </w:tc>
        <w:tc>
          <w:tcPr>
            <w:tcW w:w="4247" w:type="dxa"/>
            <w:shd w:val="clear" w:color="auto" w:fill="auto"/>
            <w:noWrap/>
            <w:hideMark/>
          </w:tcPr>
          <w:p w14:paraId="43C7D377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Podmínky pro vyhledávání přes jméno, příjmení a název obce</w:t>
            </w:r>
          </w:p>
        </w:tc>
        <w:tc>
          <w:tcPr>
            <w:tcW w:w="714" w:type="dxa"/>
            <w:shd w:val="clear" w:color="auto" w:fill="auto"/>
            <w:noWrap/>
            <w:hideMark/>
          </w:tcPr>
          <w:p w14:paraId="640848BB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gram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1 - 1</w:t>
            </w:r>
            <w:proofErr w:type="gramEnd"/>
          </w:p>
        </w:tc>
      </w:tr>
      <w:tr w:rsidR="00196B3D" w:rsidRPr="00196B3D" w14:paraId="61E12EF9" w14:textId="77777777" w:rsidTr="0098347A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418" w:type="dxa"/>
            <w:shd w:val="clear" w:color="auto" w:fill="auto"/>
            <w:noWrap/>
            <w:hideMark/>
          </w:tcPr>
          <w:p w14:paraId="6C63CA77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574" w:type="dxa"/>
            <w:shd w:val="clear" w:color="auto" w:fill="auto"/>
            <w:noWrap/>
            <w:hideMark/>
          </w:tcPr>
          <w:p w14:paraId="4B5B35DC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14:paraId="052E11DE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spell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jmeno</w:t>
            </w:r>
            <w:proofErr w:type="spellEnd"/>
          </w:p>
        </w:tc>
        <w:tc>
          <w:tcPr>
            <w:tcW w:w="4247" w:type="dxa"/>
            <w:shd w:val="clear" w:color="auto" w:fill="auto"/>
            <w:noWrap/>
            <w:hideMark/>
          </w:tcPr>
          <w:p w14:paraId="53701610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Jméno FO</w:t>
            </w:r>
          </w:p>
        </w:tc>
        <w:tc>
          <w:tcPr>
            <w:tcW w:w="714" w:type="dxa"/>
            <w:shd w:val="clear" w:color="auto" w:fill="auto"/>
            <w:noWrap/>
            <w:hideMark/>
          </w:tcPr>
          <w:p w14:paraId="0E0B484B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gram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1 - 1</w:t>
            </w:r>
            <w:proofErr w:type="gramEnd"/>
          </w:p>
        </w:tc>
      </w:tr>
      <w:tr w:rsidR="00196B3D" w:rsidRPr="00196B3D" w14:paraId="2E14B030" w14:textId="77777777" w:rsidTr="0098347A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418" w:type="dxa"/>
            <w:shd w:val="clear" w:color="auto" w:fill="auto"/>
            <w:noWrap/>
            <w:hideMark/>
          </w:tcPr>
          <w:p w14:paraId="16D3FC79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574" w:type="dxa"/>
            <w:shd w:val="clear" w:color="auto" w:fill="auto"/>
            <w:noWrap/>
            <w:hideMark/>
          </w:tcPr>
          <w:p w14:paraId="5D8964A7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14:paraId="7AE74B6F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spell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prijmeni</w:t>
            </w:r>
            <w:proofErr w:type="spellEnd"/>
          </w:p>
        </w:tc>
        <w:tc>
          <w:tcPr>
            <w:tcW w:w="4247" w:type="dxa"/>
            <w:shd w:val="clear" w:color="auto" w:fill="auto"/>
            <w:noWrap/>
            <w:hideMark/>
          </w:tcPr>
          <w:p w14:paraId="1645C954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Příjmení FO</w:t>
            </w:r>
          </w:p>
        </w:tc>
        <w:tc>
          <w:tcPr>
            <w:tcW w:w="714" w:type="dxa"/>
            <w:shd w:val="clear" w:color="auto" w:fill="auto"/>
            <w:noWrap/>
            <w:hideMark/>
          </w:tcPr>
          <w:p w14:paraId="0E49537E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gram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1 - 1</w:t>
            </w:r>
            <w:proofErr w:type="gramEnd"/>
          </w:p>
        </w:tc>
      </w:tr>
      <w:tr w:rsidR="00196B3D" w:rsidRPr="00196B3D" w14:paraId="6A0091A0" w14:textId="77777777" w:rsidTr="0098347A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418" w:type="dxa"/>
            <w:shd w:val="clear" w:color="auto" w:fill="auto"/>
            <w:noWrap/>
            <w:hideMark/>
          </w:tcPr>
          <w:p w14:paraId="6AB7E9BE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574" w:type="dxa"/>
            <w:shd w:val="clear" w:color="auto" w:fill="auto"/>
            <w:noWrap/>
            <w:hideMark/>
          </w:tcPr>
          <w:p w14:paraId="2C8F02BB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14:paraId="05687835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spell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obecnaz</w:t>
            </w:r>
            <w:proofErr w:type="spellEnd"/>
          </w:p>
        </w:tc>
        <w:tc>
          <w:tcPr>
            <w:tcW w:w="4247" w:type="dxa"/>
            <w:shd w:val="clear" w:color="auto" w:fill="auto"/>
            <w:noWrap/>
            <w:hideMark/>
          </w:tcPr>
          <w:p w14:paraId="13D84C8B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Název obce</w:t>
            </w:r>
          </w:p>
        </w:tc>
        <w:tc>
          <w:tcPr>
            <w:tcW w:w="714" w:type="dxa"/>
            <w:shd w:val="clear" w:color="auto" w:fill="auto"/>
            <w:noWrap/>
            <w:hideMark/>
          </w:tcPr>
          <w:p w14:paraId="6BFD2851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gram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1 - 1</w:t>
            </w:r>
            <w:proofErr w:type="gramEnd"/>
          </w:p>
        </w:tc>
      </w:tr>
      <w:tr w:rsidR="00196B3D" w:rsidRPr="00196B3D" w14:paraId="32DB255F" w14:textId="77777777" w:rsidTr="0098347A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418" w:type="dxa"/>
            <w:shd w:val="clear" w:color="auto" w:fill="auto"/>
            <w:noWrap/>
            <w:hideMark/>
          </w:tcPr>
          <w:p w14:paraId="32DF9E0A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574" w:type="dxa"/>
            <w:shd w:val="clear" w:color="auto" w:fill="auto"/>
            <w:noWrap/>
            <w:hideMark/>
          </w:tcPr>
          <w:p w14:paraId="47BEA339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spell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dotaz_psc</w:t>
            </w:r>
            <w:proofErr w:type="spellEnd"/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788A762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</w:p>
        </w:tc>
        <w:tc>
          <w:tcPr>
            <w:tcW w:w="4247" w:type="dxa"/>
            <w:shd w:val="clear" w:color="auto" w:fill="auto"/>
            <w:noWrap/>
            <w:hideMark/>
          </w:tcPr>
          <w:p w14:paraId="508A4719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Podmínky pro vyhledávání přes jméno, příjmení a psč</w:t>
            </w:r>
          </w:p>
        </w:tc>
        <w:tc>
          <w:tcPr>
            <w:tcW w:w="714" w:type="dxa"/>
            <w:shd w:val="clear" w:color="auto" w:fill="auto"/>
            <w:noWrap/>
            <w:hideMark/>
          </w:tcPr>
          <w:p w14:paraId="63D66485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gram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1 - 1</w:t>
            </w:r>
            <w:proofErr w:type="gramEnd"/>
          </w:p>
        </w:tc>
      </w:tr>
      <w:tr w:rsidR="00196B3D" w:rsidRPr="00196B3D" w14:paraId="4DD99B26" w14:textId="77777777" w:rsidTr="0098347A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418" w:type="dxa"/>
            <w:shd w:val="clear" w:color="auto" w:fill="auto"/>
            <w:noWrap/>
            <w:hideMark/>
          </w:tcPr>
          <w:p w14:paraId="1C358C4C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574" w:type="dxa"/>
            <w:shd w:val="clear" w:color="auto" w:fill="auto"/>
            <w:noWrap/>
            <w:hideMark/>
          </w:tcPr>
          <w:p w14:paraId="4D5410D5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14:paraId="2D169153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spell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jmeno</w:t>
            </w:r>
            <w:proofErr w:type="spellEnd"/>
          </w:p>
        </w:tc>
        <w:tc>
          <w:tcPr>
            <w:tcW w:w="4247" w:type="dxa"/>
            <w:shd w:val="clear" w:color="auto" w:fill="auto"/>
            <w:noWrap/>
            <w:hideMark/>
          </w:tcPr>
          <w:p w14:paraId="55D1DDBD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Jméno FO</w:t>
            </w:r>
          </w:p>
        </w:tc>
        <w:tc>
          <w:tcPr>
            <w:tcW w:w="714" w:type="dxa"/>
            <w:shd w:val="clear" w:color="auto" w:fill="auto"/>
            <w:noWrap/>
            <w:hideMark/>
          </w:tcPr>
          <w:p w14:paraId="6F348B87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gram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1 - 1</w:t>
            </w:r>
            <w:proofErr w:type="gramEnd"/>
          </w:p>
        </w:tc>
      </w:tr>
      <w:tr w:rsidR="00196B3D" w:rsidRPr="00196B3D" w14:paraId="1D80E84D" w14:textId="77777777" w:rsidTr="0098347A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418" w:type="dxa"/>
            <w:shd w:val="clear" w:color="auto" w:fill="auto"/>
            <w:noWrap/>
            <w:hideMark/>
          </w:tcPr>
          <w:p w14:paraId="3021EA3B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574" w:type="dxa"/>
            <w:shd w:val="clear" w:color="auto" w:fill="auto"/>
            <w:noWrap/>
            <w:hideMark/>
          </w:tcPr>
          <w:p w14:paraId="2023A2B7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14:paraId="122612B0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spell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prijmeni</w:t>
            </w:r>
            <w:proofErr w:type="spellEnd"/>
          </w:p>
        </w:tc>
        <w:tc>
          <w:tcPr>
            <w:tcW w:w="4247" w:type="dxa"/>
            <w:shd w:val="clear" w:color="auto" w:fill="auto"/>
            <w:noWrap/>
            <w:hideMark/>
          </w:tcPr>
          <w:p w14:paraId="59A792FF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Příjmení FO</w:t>
            </w:r>
          </w:p>
        </w:tc>
        <w:tc>
          <w:tcPr>
            <w:tcW w:w="714" w:type="dxa"/>
            <w:shd w:val="clear" w:color="auto" w:fill="auto"/>
            <w:noWrap/>
            <w:hideMark/>
          </w:tcPr>
          <w:p w14:paraId="0CBF2F29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gram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1 - 1</w:t>
            </w:r>
            <w:proofErr w:type="gramEnd"/>
          </w:p>
        </w:tc>
      </w:tr>
      <w:tr w:rsidR="00196B3D" w:rsidRPr="00196B3D" w14:paraId="00F5D816" w14:textId="77777777" w:rsidTr="0098347A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418" w:type="dxa"/>
            <w:shd w:val="clear" w:color="auto" w:fill="auto"/>
            <w:noWrap/>
            <w:hideMark/>
          </w:tcPr>
          <w:p w14:paraId="755C927C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574" w:type="dxa"/>
            <w:shd w:val="clear" w:color="auto" w:fill="auto"/>
            <w:noWrap/>
            <w:hideMark/>
          </w:tcPr>
          <w:p w14:paraId="7B6C87F1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14:paraId="0DA83425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spell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psc</w:t>
            </w:r>
            <w:proofErr w:type="spellEnd"/>
          </w:p>
        </w:tc>
        <w:tc>
          <w:tcPr>
            <w:tcW w:w="4247" w:type="dxa"/>
            <w:shd w:val="clear" w:color="auto" w:fill="auto"/>
            <w:noWrap/>
            <w:hideMark/>
          </w:tcPr>
          <w:p w14:paraId="08E53235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PSČ bez mezer</w:t>
            </w:r>
          </w:p>
        </w:tc>
        <w:tc>
          <w:tcPr>
            <w:tcW w:w="714" w:type="dxa"/>
            <w:shd w:val="clear" w:color="auto" w:fill="auto"/>
            <w:noWrap/>
            <w:hideMark/>
          </w:tcPr>
          <w:p w14:paraId="5BC3C8A9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gram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1 - 1</w:t>
            </w:r>
            <w:proofErr w:type="gramEnd"/>
          </w:p>
        </w:tc>
      </w:tr>
      <w:tr w:rsidR="00196B3D" w:rsidRPr="00196B3D" w14:paraId="5D8AB067" w14:textId="77777777" w:rsidTr="0098347A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418" w:type="dxa"/>
            <w:shd w:val="clear" w:color="auto" w:fill="auto"/>
            <w:noWrap/>
            <w:hideMark/>
          </w:tcPr>
          <w:p w14:paraId="726F6B8D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574" w:type="dxa"/>
            <w:shd w:val="clear" w:color="auto" w:fill="auto"/>
            <w:noWrap/>
            <w:hideMark/>
          </w:tcPr>
          <w:p w14:paraId="377DFCD5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spell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dotaz_subjektid</w:t>
            </w:r>
            <w:proofErr w:type="spellEnd"/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7593917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</w:p>
        </w:tc>
        <w:tc>
          <w:tcPr>
            <w:tcW w:w="4247" w:type="dxa"/>
            <w:shd w:val="clear" w:color="auto" w:fill="auto"/>
            <w:noWrap/>
            <w:hideMark/>
          </w:tcPr>
          <w:p w14:paraId="34F00CA9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Podmínky pro vyhledávání přes SZRID subjektu</w:t>
            </w:r>
          </w:p>
        </w:tc>
        <w:tc>
          <w:tcPr>
            <w:tcW w:w="714" w:type="dxa"/>
            <w:shd w:val="clear" w:color="auto" w:fill="auto"/>
            <w:noWrap/>
            <w:hideMark/>
          </w:tcPr>
          <w:p w14:paraId="7822790C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gram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1 - 1</w:t>
            </w:r>
            <w:proofErr w:type="gramEnd"/>
          </w:p>
        </w:tc>
      </w:tr>
      <w:tr w:rsidR="00196B3D" w:rsidRPr="00196B3D" w14:paraId="52B191C0" w14:textId="77777777" w:rsidTr="0098347A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418" w:type="dxa"/>
            <w:shd w:val="clear" w:color="auto" w:fill="auto"/>
            <w:noWrap/>
            <w:hideMark/>
          </w:tcPr>
          <w:p w14:paraId="2C9E40C0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574" w:type="dxa"/>
            <w:shd w:val="clear" w:color="auto" w:fill="auto"/>
            <w:noWrap/>
            <w:hideMark/>
          </w:tcPr>
          <w:p w14:paraId="4E26DDB7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14:paraId="441498C3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spell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subjektid</w:t>
            </w:r>
            <w:proofErr w:type="spellEnd"/>
          </w:p>
        </w:tc>
        <w:tc>
          <w:tcPr>
            <w:tcW w:w="4247" w:type="dxa"/>
            <w:shd w:val="clear" w:color="auto" w:fill="auto"/>
            <w:noWrap/>
            <w:hideMark/>
          </w:tcPr>
          <w:p w14:paraId="65353E2A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Identifikátor subjektu</w:t>
            </w:r>
          </w:p>
        </w:tc>
        <w:tc>
          <w:tcPr>
            <w:tcW w:w="714" w:type="dxa"/>
            <w:shd w:val="clear" w:color="auto" w:fill="auto"/>
            <w:noWrap/>
            <w:hideMark/>
          </w:tcPr>
          <w:p w14:paraId="469EBC7B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gram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1 - 1</w:t>
            </w:r>
            <w:proofErr w:type="gramEnd"/>
          </w:p>
        </w:tc>
      </w:tr>
      <w:tr w:rsidR="00196B3D" w:rsidRPr="00196B3D" w14:paraId="178AECE4" w14:textId="77777777" w:rsidTr="0098347A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418" w:type="dxa"/>
            <w:shd w:val="clear" w:color="auto" w:fill="auto"/>
            <w:noWrap/>
            <w:hideMark/>
          </w:tcPr>
          <w:p w14:paraId="01314F24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spell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dotaz_zmeny</w:t>
            </w:r>
            <w:proofErr w:type="spellEnd"/>
          </w:p>
        </w:tc>
        <w:tc>
          <w:tcPr>
            <w:tcW w:w="1574" w:type="dxa"/>
            <w:shd w:val="clear" w:color="auto" w:fill="auto"/>
            <w:noWrap/>
            <w:vAlign w:val="bottom"/>
            <w:hideMark/>
          </w:tcPr>
          <w:p w14:paraId="5BB5CA21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8183AB7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</w:p>
        </w:tc>
        <w:tc>
          <w:tcPr>
            <w:tcW w:w="4247" w:type="dxa"/>
            <w:shd w:val="clear" w:color="auto" w:fill="auto"/>
            <w:noWrap/>
            <w:hideMark/>
          </w:tcPr>
          <w:p w14:paraId="049164E9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Specifikace podmínek pro vyhledávání subjektů podle změn v podporách</w:t>
            </w:r>
          </w:p>
        </w:tc>
        <w:tc>
          <w:tcPr>
            <w:tcW w:w="714" w:type="dxa"/>
            <w:shd w:val="clear" w:color="auto" w:fill="auto"/>
            <w:noWrap/>
            <w:hideMark/>
          </w:tcPr>
          <w:p w14:paraId="58D8FDBC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gram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1 - 1</w:t>
            </w:r>
            <w:proofErr w:type="gramEnd"/>
          </w:p>
        </w:tc>
      </w:tr>
      <w:tr w:rsidR="00196B3D" w:rsidRPr="00196B3D" w14:paraId="0F714E08" w14:textId="77777777" w:rsidTr="0098347A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418" w:type="dxa"/>
            <w:shd w:val="clear" w:color="auto" w:fill="auto"/>
            <w:noWrap/>
            <w:hideMark/>
          </w:tcPr>
          <w:p w14:paraId="47AEA744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574" w:type="dxa"/>
            <w:shd w:val="clear" w:color="auto" w:fill="auto"/>
            <w:noWrap/>
            <w:hideMark/>
          </w:tcPr>
          <w:p w14:paraId="1253BDA3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14:paraId="319ED934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spell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subjektid</w:t>
            </w:r>
            <w:proofErr w:type="spellEnd"/>
          </w:p>
        </w:tc>
        <w:tc>
          <w:tcPr>
            <w:tcW w:w="4247" w:type="dxa"/>
            <w:shd w:val="clear" w:color="auto" w:fill="auto"/>
            <w:noWrap/>
            <w:hideMark/>
          </w:tcPr>
          <w:p w14:paraId="35FF6234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Identifikátor subjektu</w:t>
            </w:r>
          </w:p>
        </w:tc>
        <w:tc>
          <w:tcPr>
            <w:tcW w:w="714" w:type="dxa"/>
            <w:shd w:val="clear" w:color="auto" w:fill="auto"/>
            <w:noWrap/>
            <w:hideMark/>
          </w:tcPr>
          <w:p w14:paraId="21673537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gram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0 - 1</w:t>
            </w:r>
            <w:proofErr w:type="gramEnd"/>
          </w:p>
        </w:tc>
      </w:tr>
      <w:tr w:rsidR="00196B3D" w:rsidRPr="00196B3D" w14:paraId="077D3E84" w14:textId="77777777" w:rsidTr="0098347A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418" w:type="dxa"/>
            <w:shd w:val="clear" w:color="auto" w:fill="auto"/>
            <w:noWrap/>
            <w:hideMark/>
          </w:tcPr>
          <w:p w14:paraId="08CB5496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574" w:type="dxa"/>
            <w:shd w:val="clear" w:color="auto" w:fill="auto"/>
            <w:noWrap/>
            <w:hideMark/>
          </w:tcPr>
          <w:p w14:paraId="7B78C37F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14:paraId="62F0EA80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poskytovatel</w:t>
            </w:r>
          </w:p>
        </w:tc>
        <w:tc>
          <w:tcPr>
            <w:tcW w:w="4247" w:type="dxa"/>
            <w:shd w:val="clear" w:color="auto" w:fill="auto"/>
            <w:noWrap/>
            <w:hideMark/>
          </w:tcPr>
          <w:p w14:paraId="4F612B02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IČ poskytovatele</w:t>
            </w:r>
          </w:p>
        </w:tc>
        <w:tc>
          <w:tcPr>
            <w:tcW w:w="714" w:type="dxa"/>
            <w:shd w:val="clear" w:color="auto" w:fill="auto"/>
            <w:noWrap/>
            <w:hideMark/>
          </w:tcPr>
          <w:p w14:paraId="5DBBC4E4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gram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0 - 1</w:t>
            </w:r>
            <w:proofErr w:type="gramEnd"/>
          </w:p>
        </w:tc>
      </w:tr>
      <w:tr w:rsidR="00196B3D" w:rsidRPr="00196B3D" w14:paraId="5D8E5D32" w14:textId="77777777" w:rsidTr="0098347A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418" w:type="dxa"/>
            <w:shd w:val="clear" w:color="auto" w:fill="auto"/>
            <w:noWrap/>
            <w:hideMark/>
          </w:tcPr>
          <w:p w14:paraId="6AD3FFB4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574" w:type="dxa"/>
            <w:shd w:val="clear" w:color="auto" w:fill="auto"/>
            <w:noWrap/>
            <w:hideMark/>
          </w:tcPr>
          <w:p w14:paraId="62058D9B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14:paraId="0A165ED6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spell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zmeny_od</w:t>
            </w:r>
            <w:proofErr w:type="spellEnd"/>
          </w:p>
        </w:tc>
        <w:tc>
          <w:tcPr>
            <w:tcW w:w="4247" w:type="dxa"/>
            <w:shd w:val="clear" w:color="auto" w:fill="auto"/>
            <w:noWrap/>
            <w:hideMark/>
          </w:tcPr>
          <w:p w14:paraId="1740DDF5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Počáteční datum intervalu pro vyhledávání změn</w:t>
            </w:r>
          </w:p>
        </w:tc>
        <w:tc>
          <w:tcPr>
            <w:tcW w:w="714" w:type="dxa"/>
            <w:shd w:val="clear" w:color="auto" w:fill="auto"/>
            <w:noWrap/>
            <w:hideMark/>
          </w:tcPr>
          <w:p w14:paraId="2E8FCBE8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gram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1 - 1</w:t>
            </w:r>
            <w:proofErr w:type="gramEnd"/>
          </w:p>
        </w:tc>
      </w:tr>
      <w:tr w:rsidR="00196B3D" w:rsidRPr="00196B3D" w14:paraId="0A931082" w14:textId="77777777" w:rsidTr="0098347A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418" w:type="dxa"/>
            <w:shd w:val="clear" w:color="auto" w:fill="auto"/>
            <w:noWrap/>
            <w:hideMark/>
          </w:tcPr>
          <w:p w14:paraId="399A1FCE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574" w:type="dxa"/>
            <w:shd w:val="clear" w:color="auto" w:fill="auto"/>
            <w:noWrap/>
            <w:hideMark/>
          </w:tcPr>
          <w:p w14:paraId="68C2F71A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14:paraId="1A8E9569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spell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zmeny_do</w:t>
            </w:r>
            <w:proofErr w:type="spellEnd"/>
          </w:p>
        </w:tc>
        <w:tc>
          <w:tcPr>
            <w:tcW w:w="4247" w:type="dxa"/>
            <w:shd w:val="clear" w:color="auto" w:fill="auto"/>
            <w:noWrap/>
            <w:hideMark/>
          </w:tcPr>
          <w:p w14:paraId="6B06A560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Konečné datum intervalu pro vyhledávání změn</w:t>
            </w:r>
          </w:p>
        </w:tc>
        <w:tc>
          <w:tcPr>
            <w:tcW w:w="714" w:type="dxa"/>
            <w:shd w:val="clear" w:color="auto" w:fill="auto"/>
            <w:noWrap/>
            <w:hideMark/>
          </w:tcPr>
          <w:p w14:paraId="7903319B" w14:textId="77777777" w:rsidR="00196B3D" w:rsidRPr="00196B3D" w:rsidRDefault="00196B3D" w:rsidP="0098347A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cs-CZ"/>
              </w:rPr>
            </w:pPr>
            <w:proofErr w:type="gramStart"/>
            <w:r w:rsidRPr="00196B3D">
              <w:rPr>
                <w:rFonts w:eastAsia="Times New Roman" w:cs="Arial"/>
                <w:sz w:val="18"/>
                <w:szCs w:val="18"/>
                <w:lang w:eastAsia="cs-CZ"/>
              </w:rPr>
              <w:t>0 - 1</w:t>
            </w:r>
            <w:proofErr w:type="gramEnd"/>
          </w:p>
        </w:tc>
      </w:tr>
    </w:tbl>
    <w:p w14:paraId="006E691A" w14:textId="77777777" w:rsidR="00196B3D" w:rsidRPr="00196B3D" w:rsidRDefault="00196B3D" w:rsidP="00196B3D"/>
    <w:p w14:paraId="77A750C0" w14:textId="77777777" w:rsidR="00C94472" w:rsidRDefault="00C94472" w:rsidP="00C94472">
      <w:pPr>
        <w:pStyle w:val="Nadpis3"/>
      </w:pPr>
      <w:bookmarkStart w:id="64" w:name="_Toc187312347"/>
      <w:r>
        <w:lastRenderedPageBreak/>
        <w:t>Výstup</w:t>
      </w:r>
      <w:bookmarkEnd w:id="64"/>
    </w:p>
    <w:p w14:paraId="56220ED4" w14:textId="336B606D" w:rsidR="00284ED2" w:rsidRPr="00284ED2" w:rsidRDefault="00284ED2" w:rsidP="00284ED2">
      <w:r>
        <w:t>Odpověď služby dle příslušné definice XSD.</w:t>
      </w:r>
    </w:p>
    <w:p w14:paraId="49F74A26" w14:textId="77777777" w:rsidR="00C94472" w:rsidRDefault="00C94472" w:rsidP="00C94472">
      <w:pPr>
        <w:pStyle w:val="Nadpis3"/>
      </w:pPr>
      <w:bookmarkStart w:id="65" w:name="_Toc187312348"/>
      <w:r>
        <w:t>Chybová hlášení:</w:t>
      </w:r>
      <w:bookmarkEnd w:id="65"/>
    </w:p>
    <w:p w14:paraId="2EE481E0" w14:textId="77777777" w:rsidR="00C94472" w:rsidRDefault="00C94472" w:rsidP="00C94472">
      <w:r>
        <w:t>Seznam možných business chyb vrácených dle specifikace ESB v rámci SOAP FAULT:</w:t>
      </w: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1195"/>
        <w:gridCol w:w="8233"/>
      </w:tblGrid>
      <w:tr w:rsidR="00C94472" w:rsidRPr="004530FA" w14:paraId="4BC7DE92" w14:textId="77777777" w:rsidTr="00CF62A0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</w:tcPr>
          <w:p w14:paraId="0F5741B3" w14:textId="77777777" w:rsidR="00C94472" w:rsidRPr="004530FA" w:rsidRDefault="00C94472" w:rsidP="00CF62A0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 w:rsidRPr="004530FA">
              <w:rPr>
                <w:sz w:val="18"/>
                <w:szCs w:val="18"/>
              </w:rPr>
              <w:t>ID chyby</w:t>
            </w:r>
          </w:p>
        </w:tc>
        <w:tc>
          <w:tcPr>
            <w:tcW w:w="8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218022E8" w14:textId="77777777" w:rsidR="00C94472" w:rsidRPr="004530FA" w:rsidRDefault="00C94472" w:rsidP="00CF62A0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 w:rsidRPr="004530FA">
              <w:rPr>
                <w:sz w:val="18"/>
                <w:szCs w:val="18"/>
              </w:rPr>
              <w:t>Popis chyby</w:t>
            </w:r>
          </w:p>
        </w:tc>
      </w:tr>
      <w:tr w:rsidR="00C94472" w:rsidRPr="004530FA" w14:paraId="1BD37711" w14:textId="77777777" w:rsidTr="00CF62A0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25B08" w14:textId="1044D918" w:rsidR="00C94472" w:rsidRPr="004530FA" w:rsidRDefault="00C94472" w:rsidP="00CF62A0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 w:rsidRPr="004530FA">
              <w:rPr>
                <w:sz w:val="18"/>
                <w:szCs w:val="18"/>
              </w:rPr>
              <w:t>1</w:t>
            </w:r>
          </w:p>
        </w:tc>
        <w:tc>
          <w:tcPr>
            <w:tcW w:w="8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B337F" w14:textId="77777777" w:rsidR="00C94472" w:rsidRPr="004530FA" w:rsidRDefault="00C94472" w:rsidP="00CF62A0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 w:rsidRPr="005F5764">
              <w:rPr>
                <w:sz w:val="18"/>
                <w:szCs w:val="18"/>
              </w:rPr>
              <w:t>Nebyl zadán žádný dotaz nebo není zadána žádná z povolených vstupních kombinací</w:t>
            </w:r>
            <w:r>
              <w:rPr>
                <w:sz w:val="18"/>
                <w:szCs w:val="18"/>
              </w:rPr>
              <w:t>.</w:t>
            </w:r>
          </w:p>
        </w:tc>
      </w:tr>
      <w:tr w:rsidR="00C94472" w:rsidRPr="004530FA" w14:paraId="356A7E9B" w14:textId="77777777" w:rsidTr="00CF62A0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B782E" w14:textId="72B6CAB8" w:rsidR="00C94472" w:rsidRPr="004530FA" w:rsidRDefault="00C94472" w:rsidP="00CF62A0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 w:rsidRPr="004530FA">
              <w:rPr>
                <w:sz w:val="18"/>
                <w:szCs w:val="18"/>
              </w:rPr>
              <w:t>2</w:t>
            </w:r>
          </w:p>
        </w:tc>
        <w:tc>
          <w:tcPr>
            <w:tcW w:w="8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E4E9B" w14:textId="77777777" w:rsidR="00C94472" w:rsidRPr="004530FA" w:rsidRDefault="00C94472" w:rsidP="00CF62A0">
            <w:pPr>
              <w:snapToGrid w:val="0"/>
              <w:spacing w:after="0" w:line="100" w:lineRule="atLeast"/>
              <w:rPr>
                <w:sz w:val="18"/>
                <w:szCs w:val="18"/>
              </w:rPr>
            </w:pPr>
            <w:r w:rsidRPr="004530FA">
              <w:rPr>
                <w:sz w:val="18"/>
                <w:szCs w:val="18"/>
              </w:rPr>
              <w:t>Subjekt nemá vyplněná účetní období.</w:t>
            </w:r>
          </w:p>
        </w:tc>
      </w:tr>
    </w:tbl>
    <w:p w14:paraId="4C5B685D" w14:textId="77777777" w:rsidR="00B0012F" w:rsidRDefault="00B0012F">
      <w:pPr>
        <w:suppressAutoHyphens w:val="0"/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33C77105" w14:textId="613C6B97" w:rsidR="00B0012F" w:rsidRPr="00B0012F" w:rsidRDefault="00B0012F" w:rsidP="00B0012F">
      <w:pPr>
        <w:pStyle w:val="Nadpis2"/>
        <w:pageBreakBefore/>
      </w:pPr>
      <w:bookmarkStart w:id="66" w:name="_Toc52289620"/>
      <w:bookmarkStart w:id="67" w:name="_Toc187312349"/>
      <w:r w:rsidRPr="00B0012F">
        <w:lastRenderedPageBreak/>
        <w:t>RDM_CRP01</w:t>
      </w:r>
      <w:bookmarkEnd w:id="66"/>
      <w:r w:rsidR="00AB2EAB">
        <w:t>B</w:t>
      </w:r>
      <w:bookmarkEnd w:id="67"/>
    </w:p>
    <w:p w14:paraId="492599EC" w14:textId="77777777" w:rsidR="00B0012F" w:rsidRPr="00B0012F" w:rsidRDefault="00B0012F" w:rsidP="00B0012F">
      <w:pPr>
        <w:suppressAutoHyphens w:val="0"/>
        <w:spacing w:after="0" w:line="240" w:lineRule="auto"/>
      </w:pPr>
      <w:r w:rsidRPr="00B0012F">
        <w:t>Služba vrací aktuální stav číselníku režimů podpory za všechny poskytovatele, doplněnou o základní statistické informace o podporách v daném režimu.</w:t>
      </w:r>
    </w:p>
    <w:p w14:paraId="428EBC50" w14:textId="77777777" w:rsidR="00B0012F" w:rsidRPr="00B0012F" w:rsidRDefault="00B0012F" w:rsidP="000C7F24">
      <w:pPr>
        <w:pStyle w:val="Nadpis3"/>
      </w:pPr>
      <w:bookmarkStart w:id="68" w:name="_Toc187312350"/>
      <w:r w:rsidRPr="00B0012F">
        <w:t>Vstup:</w:t>
      </w:r>
      <w:bookmarkEnd w:id="68"/>
    </w:p>
    <w:p w14:paraId="78DB3122" w14:textId="77777777" w:rsidR="00B0012F" w:rsidRPr="00B0012F" w:rsidRDefault="00B0012F" w:rsidP="00B0012F">
      <w:pPr>
        <w:suppressAutoHyphens w:val="0"/>
        <w:spacing w:after="0" w:line="240" w:lineRule="auto"/>
      </w:pPr>
      <w:r w:rsidRPr="00B0012F">
        <w:t xml:space="preserve">Prázdný </w:t>
      </w:r>
      <w:proofErr w:type="spellStart"/>
      <w:r w:rsidRPr="00B0012F">
        <w:t>request</w:t>
      </w:r>
      <w:proofErr w:type="spellEnd"/>
      <w:r w:rsidRPr="00B0012F">
        <w:t>.</w:t>
      </w:r>
    </w:p>
    <w:p w14:paraId="0BF8F105" w14:textId="77777777" w:rsidR="00B0012F" w:rsidRPr="00B0012F" w:rsidRDefault="00B0012F" w:rsidP="000C7F24">
      <w:pPr>
        <w:pStyle w:val="Nadpis3"/>
      </w:pPr>
      <w:bookmarkStart w:id="69" w:name="_Toc187312351"/>
      <w:r w:rsidRPr="00B0012F">
        <w:t>Výstup:</w:t>
      </w:r>
      <w:bookmarkEnd w:id="69"/>
    </w:p>
    <w:tbl>
      <w:tblPr>
        <w:tblW w:w="92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4"/>
        <w:gridCol w:w="283"/>
        <w:gridCol w:w="1842"/>
        <w:gridCol w:w="5809"/>
        <w:gridCol w:w="992"/>
      </w:tblGrid>
      <w:tr w:rsidR="00B0012F" w:rsidRPr="00B0012F" w14:paraId="49C49129" w14:textId="77777777" w:rsidTr="00AB2EAB"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14:paraId="68431678" w14:textId="77777777" w:rsidR="00B0012F" w:rsidRPr="00B0012F" w:rsidRDefault="00B0012F" w:rsidP="00B0012F">
            <w:pPr>
              <w:suppressAutoHyphens w:val="0"/>
              <w:spacing w:after="0" w:line="240" w:lineRule="auto"/>
              <w:rPr>
                <w:b/>
              </w:rPr>
            </w:pPr>
            <w:r w:rsidRPr="00B0012F">
              <w:rPr>
                <w:b/>
              </w:rPr>
              <w:t>Element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14:paraId="70C1E8A3" w14:textId="77777777" w:rsidR="00B0012F" w:rsidRPr="00B0012F" w:rsidRDefault="00B0012F" w:rsidP="00B0012F">
            <w:pPr>
              <w:suppressAutoHyphens w:val="0"/>
              <w:spacing w:after="0" w:line="240" w:lineRule="auto"/>
              <w:rPr>
                <w:b/>
              </w:rPr>
            </w:pPr>
            <w:r w:rsidRPr="00B0012F">
              <w:rPr>
                <w:b/>
              </w:rPr>
              <w:t>Popis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14:paraId="5A069665" w14:textId="77777777" w:rsidR="00B0012F" w:rsidRPr="00B0012F" w:rsidRDefault="00B0012F" w:rsidP="00B0012F">
            <w:pPr>
              <w:suppressAutoHyphens w:val="0"/>
              <w:spacing w:after="0" w:line="240" w:lineRule="auto"/>
              <w:rPr>
                <w:b/>
              </w:rPr>
            </w:pPr>
            <w:r w:rsidRPr="00B0012F">
              <w:rPr>
                <w:b/>
              </w:rPr>
              <w:t>Výskyt</w:t>
            </w:r>
          </w:p>
        </w:tc>
      </w:tr>
      <w:tr w:rsidR="00B0012F" w:rsidRPr="00B0012F" w14:paraId="0DC72152" w14:textId="77777777" w:rsidTr="00AB2EAB"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5019E06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  <w:proofErr w:type="spellStart"/>
            <w:r w:rsidRPr="00B0012F">
              <w:t>seznam_rezimu_podpory</w:t>
            </w:r>
            <w:proofErr w:type="spellEnd"/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A1814A2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  <w:r w:rsidRPr="00B0012F">
              <w:t>Seznam existujících režimů podpory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8DC7D7F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  <w:r w:rsidRPr="00B0012F">
              <w:t>1</w:t>
            </w:r>
          </w:p>
        </w:tc>
      </w:tr>
      <w:tr w:rsidR="00B0012F" w:rsidRPr="00B0012F" w14:paraId="2BBEA678" w14:textId="77777777" w:rsidTr="00AB2EAB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F266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14:paraId="1B4101F5" w14:textId="77777777" w:rsidR="00B0012F" w:rsidRPr="00B0012F" w:rsidRDefault="00B0012F" w:rsidP="00B0012F">
            <w:pPr>
              <w:suppressAutoHyphens w:val="0"/>
              <w:spacing w:after="0" w:line="240" w:lineRule="auto"/>
              <w:rPr>
                <w:b/>
              </w:rPr>
            </w:pPr>
            <w:r w:rsidRPr="00B0012F">
              <w:rPr>
                <w:b/>
              </w:rPr>
              <w:t>Element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14:paraId="27F4D1BF" w14:textId="77777777" w:rsidR="00B0012F" w:rsidRPr="00B0012F" w:rsidRDefault="00B0012F" w:rsidP="00B0012F">
            <w:pPr>
              <w:suppressAutoHyphens w:val="0"/>
              <w:spacing w:after="0" w:line="240" w:lineRule="auto"/>
              <w:rPr>
                <w:b/>
              </w:rPr>
            </w:pPr>
            <w:r w:rsidRPr="00B0012F">
              <w:rPr>
                <w:b/>
              </w:rPr>
              <w:t>Popis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14:paraId="761F59A3" w14:textId="77777777" w:rsidR="00B0012F" w:rsidRPr="00B0012F" w:rsidRDefault="00B0012F" w:rsidP="00B0012F">
            <w:pPr>
              <w:suppressAutoHyphens w:val="0"/>
              <w:spacing w:after="0" w:line="240" w:lineRule="auto"/>
              <w:rPr>
                <w:b/>
              </w:rPr>
            </w:pPr>
            <w:r w:rsidRPr="00B0012F">
              <w:rPr>
                <w:b/>
              </w:rPr>
              <w:t>Výskyt</w:t>
            </w:r>
          </w:p>
        </w:tc>
      </w:tr>
      <w:tr w:rsidR="00B0012F" w:rsidRPr="00B0012F" w14:paraId="53BB9892" w14:textId="77777777" w:rsidTr="00AB2EAB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24EE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C66A868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  <w:proofErr w:type="spellStart"/>
            <w:r w:rsidRPr="00B0012F">
              <w:t>rezim_podpory</w:t>
            </w:r>
            <w:proofErr w:type="spellEnd"/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95797D8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  <w:r w:rsidRPr="00B0012F">
              <w:t>Element zapouzdřující informace o režimu podpory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068E8E7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  <w:proofErr w:type="gramStart"/>
            <w:r w:rsidRPr="00B0012F">
              <w:t>0-n</w:t>
            </w:r>
            <w:proofErr w:type="gramEnd"/>
          </w:p>
        </w:tc>
      </w:tr>
      <w:tr w:rsidR="00B0012F" w:rsidRPr="00B0012F" w14:paraId="21FD5842" w14:textId="77777777" w:rsidTr="00AB2EAB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8EAC9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40FC4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D9784" w14:textId="198A7B18" w:rsidR="00B0012F" w:rsidRPr="00B0012F" w:rsidRDefault="00AB2EAB" w:rsidP="00B0012F">
            <w:pPr>
              <w:suppressAutoHyphens w:val="0"/>
              <w:spacing w:after="0" w:line="240" w:lineRule="auto"/>
            </w:pPr>
            <w:r>
              <w:rPr>
                <w:bCs/>
              </w:rPr>
              <w:t>ID</w:t>
            </w:r>
          </w:p>
        </w:tc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A571B" w14:textId="7F1B7E01" w:rsidR="00B0012F" w:rsidRPr="00B0012F" w:rsidRDefault="00AB2EAB" w:rsidP="00B0012F">
            <w:pPr>
              <w:suppressAutoHyphens w:val="0"/>
              <w:spacing w:after="0" w:line="240" w:lineRule="auto"/>
            </w:pPr>
            <w:r w:rsidRPr="00AB2EAB">
              <w:t>ID režimu podpory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C6A77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  <w:r w:rsidRPr="00B0012F">
              <w:t>1</w:t>
            </w:r>
          </w:p>
        </w:tc>
      </w:tr>
      <w:tr w:rsidR="00AB2EAB" w:rsidRPr="00B0012F" w14:paraId="4E1DF6F6" w14:textId="77777777" w:rsidTr="00AB2EAB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CC814" w14:textId="77777777" w:rsidR="00AB2EAB" w:rsidRPr="00B0012F" w:rsidRDefault="00AB2EAB" w:rsidP="00A31678">
            <w:pPr>
              <w:suppressAutoHyphens w:val="0"/>
              <w:spacing w:after="0" w:line="240" w:lineRule="auto"/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466F5" w14:textId="77777777" w:rsidR="00AB2EAB" w:rsidRPr="00B0012F" w:rsidRDefault="00AB2EAB" w:rsidP="00A31678">
            <w:pPr>
              <w:suppressAutoHyphens w:val="0"/>
              <w:spacing w:after="0" w:line="24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E879E" w14:textId="77777777" w:rsidR="00AB2EAB" w:rsidRPr="00B0012F" w:rsidRDefault="00AB2EAB" w:rsidP="00A31678">
            <w:pPr>
              <w:suppressAutoHyphens w:val="0"/>
              <w:spacing w:after="0" w:line="240" w:lineRule="auto"/>
            </w:pPr>
            <w:r w:rsidRPr="00B0012F">
              <w:rPr>
                <w:bCs/>
              </w:rPr>
              <w:t>SUBJEKTID</w:t>
            </w:r>
          </w:p>
        </w:tc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57E3C" w14:textId="77777777" w:rsidR="00AB2EAB" w:rsidRPr="00B0012F" w:rsidRDefault="00AB2EAB" w:rsidP="00A31678">
            <w:pPr>
              <w:suppressAutoHyphens w:val="0"/>
              <w:spacing w:after="0" w:line="240" w:lineRule="auto"/>
            </w:pPr>
            <w:r w:rsidRPr="00B0012F">
              <w:rPr>
                <w:bCs/>
              </w:rPr>
              <w:t>SZR-ID poskytovatele.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8825D" w14:textId="77777777" w:rsidR="00AB2EAB" w:rsidRPr="00B0012F" w:rsidRDefault="00AB2EAB" w:rsidP="00A31678">
            <w:pPr>
              <w:suppressAutoHyphens w:val="0"/>
              <w:spacing w:after="0" w:line="240" w:lineRule="auto"/>
            </w:pPr>
            <w:r w:rsidRPr="00B0012F">
              <w:t>1</w:t>
            </w:r>
          </w:p>
        </w:tc>
      </w:tr>
      <w:tr w:rsidR="00B0012F" w:rsidRPr="00B0012F" w14:paraId="0FF6899A" w14:textId="77777777" w:rsidTr="00AB2EAB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FADBA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87291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FEEC8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  <w:r w:rsidRPr="00B0012F">
              <w:t>NAZEV</w:t>
            </w:r>
          </w:p>
        </w:tc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83AC9" w14:textId="77777777" w:rsidR="00B0012F" w:rsidRPr="00B0012F" w:rsidRDefault="00B0012F" w:rsidP="00B0012F">
            <w:pPr>
              <w:suppressAutoHyphens w:val="0"/>
              <w:spacing w:after="0" w:line="240" w:lineRule="auto"/>
              <w:rPr>
                <w:i/>
                <w:iCs/>
              </w:rPr>
            </w:pPr>
            <w:r w:rsidRPr="00B0012F">
              <w:t>Název režimu podpory.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3F97A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  <w:r w:rsidRPr="00B0012F">
              <w:t>1</w:t>
            </w:r>
          </w:p>
        </w:tc>
      </w:tr>
      <w:tr w:rsidR="00B0012F" w:rsidRPr="00B0012F" w14:paraId="45FD49C5" w14:textId="77777777" w:rsidTr="00AB2EAB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988FB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8A2DC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C82B3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  <w:r w:rsidRPr="00B0012F">
              <w:t>DATUM_OD</w:t>
            </w:r>
          </w:p>
        </w:tc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EFE0B" w14:textId="77777777" w:rsidR="00B0012F" w:rsidRPr="00B0012F" w:rsidRDefault="00B0012F" w:rsidP="00B0012F">
            <w:pPr>
              <w:suppressAutoHyphens w:val="0"/>
              <w:spacing w:after="0" w:line="240" w:lineRule="auto"/>
              <w:rPr>
                <w:i/>
                <w:iCs/>
              </w:rPr>
            </w:pPr>
            <w:r w:rsidRPr="00B0012F">
              <w:t>Datum účinnosti režimu podpory – počátek.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49462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  <w:r w:rsidRPr="00B0012F">
              <w:t>1</w:t>
            </w:r>
          </w:p>
        </w:tc>
      </w:tr>
      <w:tr w:rsidR="00B0012F" w:rsidRPr="00B0012F" w14:paraId="75D92A88" w14:textId="77777777" w:rsidTr="00AB2EAB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3EB90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0BF24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19B06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  <w:r w:rsidRPr="00B0012F">
              <w:t>DATUM_DO</w:t>
            </w:r>
          </w:p>
        </w:tc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511F1" w14:textId="77777777" w:rsidR="00B0012F" w:rsidRPr="00B0012F" w:rsidRDefault="00B0012F" w:rsidP="00B0012F">
            <w:pPr>
              <w:suppressAutoHyphens w:val="0"/>
              <w:spacing w:after="0" w:line="240" w:lineRule="auto"/>
              <w:rPr>
                <w:i/>
                <w:iCs/>
              </w:rPr>
            </w:pPr>
            <w:r w:rsidRPr="00B0012F">
              <w:t>Datum účinnosti režimu podpory – konec.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E1F71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  <w:r w:rsidRPr="00B0012F">
              <w:t>1</w:t>
            </w:r>
          </w:p>
        </w:tc>
      </w:tr>
      <w:tr w:rsidR="00B0012F" w:rsidRPr="00B0012F" w14:paraId="0FED2801" w14:textId="77777777" w:rsidTr="00AB2EAB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1A69C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16440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F99DA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  <w:r w:rsidRPr="00B0012F">
              <w:t>PODPORY_POCET</w:t>
            </w:r>
          </w:p>
        </w:tc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E3FA5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  <w:r w:rsidRPr="00B0012F">
              <w:t>Počet podpor v rámci daného režimu podpory.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C9C19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  <w:r w:rsidRPr="00B0012F">
              <w:t>1</w:t>
            </w:r>
          </w:p>
        </w:tc>
      </w:tr>
      <w:tr w:rsidR="00B0012F" w:rsidRPr="00B0012F" w14:paraId="4B50C7AC" w14:textId="77777777" w:rsidTr="00AB2EAB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45554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A3C60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B05F1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  <w:r w:rsidRPr="00B0012F">
              <w:t>PODPORY_SUMA</w:t>
            </w:r>
          </w:p>
        </w:tc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FCAF0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  <w:r w:rsidRPr="00B0012F">
              <w:t>Celková výše podpory v daném režimu v EUR.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9319A" w14:textId="77777777" w:rsidR="00B0012F" w:rsidRPr="00B0012F" w:rsidRDefault="00B0012F" w:rsidP="00B0012F">
            <w:pPr>
              <w:suppressAutoHyphens w:val="0"/>
              <w:spacing w:after="0" w:line="240" w:lineRule="auto"/>
            </w:pPr>
            <w:r w:rsidRPr="00B0012F">
              <w:t>1</w:t>
            </w:r>
          </w:p>
        </w:tc>
      </w:tr>
    </w:tbl>
    <w:p w14:paraId="7508EC85" w14:textId="77777777" w:rsidR="00B0012F" w:rsidRPr="00B0012F" w:rsidRDefault="00B0012F" w:rsidP="00B0012F">
      <w:pPr>
        <w:numPr>
          <w:ilvl w:val="0"/>
          <w:numId w:val="1"/>
        </w:numPr>
        <w:tabs>
          <w:tab w:val="clear" w:pos="0"/>
        </w:tabs>
        <w:suppressAutoHyphens w:val="0"/>
        <w:spacing w:after="0" w:line="240" w:lineRule="auto"/>
        <w:rPr>
          <w:b/>
          <w:bCs/>
        </w:rPr>
      </w:pPr>
    </w:p>
    <w:p w14:paraId="72669EC1" w14:textId="77777777" w:rsidR="00B0012F" w:rsidRPr="00B0012F" w:rsidRDefault="00B0012F" w:rsidP="00B0012F">
      <w:pPr>
        <w:numPr>
          <w:ilvl w:val="0"/>
          <w:numId w:val="1"/>
        </w:numPr>
        <w:tabs>
          <w:tab w:val="clear" w:pos="0"/>
        </w:tabs>
        <w:suppressAutoHyphens w:val="0"/>
        <w:spacing w:after="0" w:line="240" w:lineRule="auto"/>
        <w:rPr>
          <w:b/>
          <w:bCs/>
        </w:rPr>
      </w:pPr>
      <w:r w:rsidRPr="00B0012F">
        <w:rPr>
          <w:b/>
          <w:bCs/>
        </w:rPr>
        <w:t>Chybová hlášení:</w:t>
      </w:r>
    </w:p>
    <w:p w14:paraId="65E53671" w14:textId="77777777" w:rsidR="00B0012F" w:rsidRPr="00B0012F" w:rsidRDefault="00B0012F" w:rsidP="00B0012F">
      <w:pPr>
        <w:suppressAutoHyphens w:val="0"/>
        <w:spacing w:after="0" w:line="240" w:lineRule="auto"/>
      </w:pPr>
      <w:r w:rsidRPr="00B0012F">
        <w:t>Služba nevrací business chyby.</w:t>
      </w:r>
    </w:p>
    <w:p w14:paraId="747AB1BF" w14:textId="77777777" w:rsidR="00B0012F" w:rsidRDefault="00B0012F">
      <w:pPr>
        <w:suppressAutoHyphens w:val="0"/>
        <w:spacing w:after="0" w:line="240" w:lineRule="auto"/>
      </w:pPr>
    </w:p>
    <w:p w14:paraId="6030DEDC" w14:textId="23F6C11E" w:rsidR="00EF3E17" w:rsidRDefault="00EF3E17">
      <w:pPr>
        <w:pStyle w:val="Nadpis1"/>
      </w:pPr>
      <w:bookmarkStart w:id="70" w:name="_Toc187312352"/>
      <w:r>
        <w:lastRenderedPageBreak/>
        <w:t>Autentizace uživatelů / autorizace ke službám</w:t>
      </w:r>
      <w:bookmarkEnd w:id="70"/>
    </w:p>
    <w:p w14:paraId="4DE285B2" w14:textId="77777777" w:rsidR="00EF3E17" w:rsidRDefault="00EF3E17"/>
    <w:p w14:paraId="062FED76" w14:textId="77777777" w:rsidR="00EF3E17" w:rsidRDefault="00EF3E17">
      <w:r>
        <w:t>Stejně jako u přístupu prostřednictvím webové aplikace je i v případě využití webových služeb vyžadována identifikace konkrétního uživatele, v základním modelu přístupu tedy není možné prokazovat identitu pouze na úrovni systému.</w:t>
      </w:r>
    </w:p>
    <w:p w14:paraId="77B57BA4" w14:textId="77777777" w:rsidR="0038209A" w:rsidRDefault="00EF3E17">
      <w:r>
        <w:t xml:space="preserve">Autentizace konkrétních uživatelů je řešena využitím </w:t>
      </w:r>
      <w:r w:rsidR="0038209A">
        <w:t>odlišných</w:t>
      </w:r>
      <w:r>
        <w:t xml:space="preserve"> přístupových </w:t>
      </w:r>
      <w:r w:rsidR="0038209A">
        <w:t xml:space="preserve">údajů, než jsou </w:t>
      </w:r>
      <w:r>
        <w:t>určeny pro přihlášení k webové aplikaci.</w:t>
      </w:r>
    </w:p>
    <w:p w14:paraId="08553021" w14:textId="77777777" w:rsidR="00EF3E17" w:rsidRDefault="00EF3E17">
      <w:r>
        <w:t>Autentizaci (předání identifikačních údajů uživatele) lze řešit dvěma způsoby:</w:t>
      </w:r>
    </w:p>
    <w:p w14:paraId="472404AE" w14:textId="77777777" w:rsidR="00EF3E17" w:rsidRDefault="00EF3E17">
      <w:pPr>
        <w:numPr>
          <w:ilvl w:val="0"/>
          <w:numId w:val="7"/>
        </w:numPr>
      </w:pPr>
      <w:r>
        <w:t>s využitím přihlašovacího jména (</w:t>
      </w:r>
      <w:proofErr w:type="spellStart"/>
      <w:r>
        <w:t>dn</w:t>
      </w:r>
      <w:proofErr w:type="spellEnd"/>
      <w:r>
        <w:t xml:space="preserve">=) a </w:t>
      </w:r>
      <w:r w:rsidR="0038209A">
        <w:t>WS klíče</w:t>
      </w:r>
    </w:p>
    <w:p w14:paraId="4BD464DF" w14:textId="77777777" w:rsidR="00EF3E17" w:rsidRDefault="00EF3E17">
      <w:pPr>
        <w:numPr>
          <w:ilvl w:val="0"/>
          <w:numId w:val="7"/>
        </w:numPr>
      </w:pPr>
      <w:r>
        <w:t>s využitím osobního certifikátu</w:t>
      </w:r>
    </w:p>
    <w:p w14:paraId="2E2E9ACD" w14:textId="77777777" w:rsidR="00EF3E17" w:rsidRDefault="00EF3E17"/>
    <w:p w14:paraId="4CF57181" w14:textId="77777777" w:rsidR="00EF3E17" w:rsidRDefault="00EF3E17">
      <w:pPr>
        <w:pStyle w:val="Nadpis2"/>
      </w:pPr>
      <w:bookmarkStart w:id="71" w:name="__RefHeading__45_1261382674"/>
      <w:bookmarkStart w:id="72" w:name="_Toc187312353"/>
      <w:bookmarkEnd w:id="71"/>
      <w:r>
        <w:t xml:space="preserve">Autentizace prostřednictvím uživatelského jména a </w:t>
      </w:r>
      <w:r w:rsidR="0038209A">
        <w:t>WS klíče</w:t>
      </w:r>
      <w:bookmarkEnd w:id="72"/>
    </w:p>
    <w:p w14:paraId="7F104331" w14:textId="77777777" w:rsidR="00EF3E17" w:rsidRDefault="00EF3E17">
      <w:r>
        <w:t xml:space="preserve">V tomto případě je využito zjednodušené autentizace na základě využití přihlašovacích údajů uživatele MZe. Formát autentizačních údajů vkládaných do komunikační obálky je dán specifikací programu </w:t>
      </w:r>
      <w:proofErr w:type="spellStart"/>
      <w:r>
        <w:t>vOKO</w:t>
      </w:r>
      <w:proofErr w:type="spellEnd"/>
      <w:r>
        <w:t xml:space="preserve"> (</w:t>
      </w:r>
      <w:proofErr w:type="spellStart"/>
      <w:r>
        <w:t>vOKO-</w:t>
      </w:r>
      <w:proofErr w:type="gramStart"/>
      <w:r>
        <w:t>ws:Token</w:t>
      </w:r>
      <w:proofErr w:type="spellEnd"/>
      <w:proofErr w:type="gramEnd"/>
      <w:r>
        <w:t xml:space="preserve">): do hlavičky SOAP obálky se vkládá speciální element, který obsahuje typové označení autentizačního údaje (v tomto případě fixní hodnotu „A01“) a vlastní autentizační řetězec (klíč). </w:t>
      </w:r>
    </w:p>
    <w:p w14:paraId="2DEEAD22" w14:textId="77777777" w:rsidR="00EF3E17" w:rsidRDefault="00EF3E17">
      <w:r>
        <w:t xml:space="preserve">Formát autentizačního elementu je uveden v příloze: </w:t>
      </w:r>
      <w:r>
        <w:rPr>
          <w:lang w:val="en-US"/>
        </w:rPr>
        <w:t>[</w:t>
      </w:r>
      <w:r>
        <w:t xml:space="preserve">vOKO_wss_token.xml]. </w:t>
      </w:r>
    </w:p>
    <w:p w14:paraId="3874AE6B" w14:textId="77777777" w:rsidR="00EF3E17" w:rsidRDefault="00EF3E17">
      <w:r>
        <w:t>Tento element se vkládá do hlavičky SOAP obálky (</w:t>
      </w:r>
      <w:proofErr w:type="spellStart"/>
      <w:proofErr w:type="gramStart"/>
      <w:r>
        <w:t>SOAP:Header</w:t>
      </w:r>
      <w:proofErr w:type="spellEnd"/>
      <w:proofErr w:type="gramEnd"/>
      <w:r>
        <w:t xml:space="preserve">). Ukázka SOAP </w:t>
      </w:r>
      <w:proofErr w:type="gramStart"/>
      <w:r>
        <w:t>obálky  s</w:t>
      </w:r>
      <w:proofErr w:type="gramEnd"/>
      <w:r>
        <w:t xml:space="preserve"> identifikačními údaji ve formátu </w:t>
      </w:r>
      <w:proofErr w:type="spellStart"/>
      <w:r>
        <w:t>vOKO-wss:Token</w:t>
      </w:r>
      <w:proofErr w:type="spellEnd"/>
      <w:r>
        <w:t xml:space="preserve"> je v příloze: </w:t>
      </w:r>
    </w:p>
    <w:p w14:paraId="6F541A22" w14:textId="77777777" w:rsidR="00EF3E17" w:rsidRDefault="00EF3E17">
      <w:r>
        <w:t>[SOAP_Envelope_vOKO_wss_token.xml]</w:t>
      </w:r>
    </w:p>
    <w:p w14:paraId="087B6D56" w14:textId="77777777" w:rsidR="00EF3E17" w:rsidRDefault="00EF3E17" w:rsidP="003937CB">
      <w:pPr>
        <w:pStyle w:val="Nadpis3"/>
      </w:pPr>
      <w:bookmarkStart w:id="73" w:name="__RefHeading__47_1261382674"/>
      <w:bookmarkStart w:id="74" w:name="_Toc187312354"/>
      <w:bookmarkEnd w:id="73"/>
      <w:r>
        <w:t xml:space="preserve">Postup tvorby </w:t>
      </w:r>
      <w:proofErr w:type="spellStart"/>
      <w:r>
        <w:t>HASHe</w:t>
      </w:r>
      <w:bookmarkEnd w:id="74"/>
      <w:proofErr w:type="spellEnd"/>
    </w:p>
    <w:p w14:paraId="021E2DC6" w14:textId="77777777" w:rsidR="0038209A" w:rsidRPr="0038209A" w:rsidRDefault="0038209A">
      <w:r w:rsidRPr="0038209A">
        <w:t>Je uveden a aktualizován na stránce</w:t>
      </w:r>
    </w:p>
    <w:p w14:paraId="5ACEBAE0" w14:textId="373D7E3B" w:rsidR="0038209A" w:rsidRDefault="000C7F24">
      <w:hyperlink r:id="rId18" w:history="1">
        <w:r w:rsidRPr="0004383F">
          <w:rPr>
            <w:rStyle w:val="Hypertextovodkaz"/>
          </w:rPr>
          <w:t>https://mze.gov.cz/public/portal/mze/farmar/elektronicka-vymena-dat/postup-tvorby-hashe</w:t>
        </w:r>
      </w:hyperlink>
    </w:p>
    <w:p w14:paraId="47E41B30" w14:textId="77777777" w:rsidR="0038209A" w:rsidRPr="0038209A" w:rsidRDefault="0038209A">
      <w:r w:rsidRPr="0038209A">
        <w:t>Dále je k dispozici simulátor výpočtu HASH hodnoty</w:t>
      </w:r>
    </w:p>
    <w:p w14:paraId="14F3DBEE" w14:textId="5D1CFB0E" w:rsidR="0038209A" w:rsidRDefault="000C7F24">
      <w:hyperlink r:id="rId19" w:history="1">
        <w:r w:rsidRPr="0004383F">
          <w:rPr>
            <w:rStyle w:val="Hypertextovodkaz"/>
          </w:rPr>
          <w:t>https://mze.gov.cz/ssl/nosso-app/eagriapp/EPO/Token.aspx</w:t>
        </w:r>
      </w:hyperlink>
    </w:p>
    <w:p w14:paraId="6A48E49E" w14:textId="77777777" w:rsidR="00EF3E17" w:rsidRDefault="00EF3E17"/>
    <w:p w14:paraId="09777338" w14:textId="77777777" w:rsidR="00AA57AB" w:rsidRDefault="00AA57AB" w:rsidP="00AA57AB">
      <w:pPr>
        <w:pStyle w:val="Nadpis3"/>
      </w:pPr>
      <w:bookmarkStart w:id="75" w:name="_Toc187312355"/>
      <w:r>
        <w:t>Generování WS klíče</w:t>
      </w:r>
      <w:bookmarkEnd w:id="75"/>
    </w:p>
    <w:p w14:paraId="468BDB73" w14:textId="77777777" w:rsidR="00AA57AB" w:rsidRDefault="00AA57AB">
      <w:r>
        <w:t>Generování je možné v aplikaci Editace kontaktů, která je k dispozici na PF</w:t>
      </w:r>
    </w:p>
    <w:p w14:paraId="7E6E95C7" w14:textId="77777777" w:rsidR="00AA57AB" w:rsidRDefault="00AA57AB">
      <w:r>
        <w:rPr>
          <w:noProof/>
        </w:rPr>
        <w:lastRenderedPageBreak/>
        <w:drawing>
          <wp:inline distT="0" distB="0" distL="0" distR="0" wp14:anchorId="1888F29A" wp14:editId="58CFBE15">
            <wp:extent cx="3432375" cy="3331597"/>
            <wp:effectExtent l="0" t="0" r="0" b="254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39809" cy="3338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74ECAD" w14:textId="77777777" w:rsidR="00AA57AB" w:rsidRDefault="00AA57AB"/>
    <w:p w14:paraId="67A88C93" w14:textId="77777777" w:rsidR="00AA57AB" w:rsidRDefault="00AA57AB"/>
    <w:p w14:paraId="4825DA9D" w14:textId="77777777" w:rsidR="00AA57AB" w:rsidRDefault="00AA57AB">
      <w:r>
        <w:rPr>
          <w:noProof/>
        </w:rPr>
        <w:drawing>
          <wp:inline distT="0" distB="0" distL="0" distR="0" wp14:anchorId="34BC180D" wp14:editId="2EF37E32">
            <wp:extent cx="5759450" cy="2266950"/>
            <wp:effectExtent l="0" t="0" r="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40927F" w14:textId="77777777" w:rsidR="004012CA" w:rsidRDefault="004012CA"/>
    <w:p w14:paraId="1B410DB2" w14:textId="77777777" w:rsidR="004012CA" w:rsidRDefault="004012CA">
      <w:r>
        <w:t>Zpřístupnění možnost generování WS klíče k loginu je zajištěno ze strany helpdesku MZe.</w:t>
      </w:r>
    </w:p>
    <w:p w14:paraId="29B72D5F" w14:textId="77777777" w:rsidR="004012CA" w:rsidRDefault="004012CA">
      <w:r>
        <w:t>V případě, že není k dispozici aplikace Editace kontaktů nebo není k dispozici možnost generování WS klíče, je nutné se obrátit na helpdesk MZe.</w:t>
      </w:r>
    </w:p>
    <w:p w14:paraId="735468D4" w14:textId="77777777" w:rsidR="004012CA" w:rsidRDefault="004012CA"/>
    <w:p w14:paraId="08468C9F" w14:textId="77777777" w:rsidR="00EF3E17" w:rsidRDefault="00EF3E17">
      <w:pPr>
        <w:pStyle w:val="Nadpis2"/>
      </w:pPr>
      <w:bookmarkStart w:id="76" w:name="__RefHeading__49_1261382674"/>
      <w:bookmarkStart w:id="77" w:name="_Toc187312356"/>
      <w:bookmarkEnd w:id="76"/>
      <w:r>
        <w:t>Autentizace prostřednictvím certifikátu</w:t>
      </w:r>
      <w:bookmarkEnd w:id="77"/>
    </w:p>
    <w:p w14:paraId="158D7021" w14:textId="77777777" w:rsidR="00EF3E17" w:rsidRDefault="00EF3E17">
      <w:r>
        <w:t xml:space="preserve">V tomto případě je pro autentizaci/autorizaci vyžadován elektronický podpis. Elektronický podpis se vkládá do SOAP obálky ve formátu dle standardu </w:t>
      </w:r>
      <w:proofErr w:type="spellStart"/>
      <w:proofErr w:type="gramStart"/>
      <w:r>
        <w:t>xml:Signature</w:t>
      </w:r>
      <w:proofErr w:type="spellEnd"/>
      <w:proofErr w:type="gramEnd"/>
      <w:r>
        <w:t xml:space="preserve"> (dle standardu http://docs.oasis-open.org/wss/2004/01/oasis-200401-wss-x509-token-profile-1.0#X509v3).</w:t>
      </w:r>
    </w:p>
    <w:p w14:paraId="6E135696" w14:textId="77777777" w:rsidR="00EF3E17" w:rsidRDefault="00EF3E17"/>
    <w:p w14:paraId="76EDA5F6" w14:textId="77777777" w:rsidR="00EF3E17" w:rsidRDefault="00EF3E17">
      <w:r>
        <w:t xml:space="preserve">Ukázka SOAP obálky s elektronickým podpisem ve formátu </w:t>
      </w:r>
      <w:proofErr w:type="spellStart"/>
      <w:proofErr w:type="gramStart"/>
      <w:r>
        <w:t>xml:Signature</w:t>
      </w:r>
      <w:proofErr w:type="spellEnd"/>
      <w:proofErr w:type="gramEnd"/>
      <w:r>
        <w:t xml:space="preserve"> je v příloze:</w:t>
      </w:r>
    </w:p>
    <w:p w14:paraId="1604B6BF" w14:textId="77777777" w:rsidR="00EF3E17" w:rsidRDefault="00EF3E17">
      <w:pPr>
        <w:rPr>
          <w:lang w:val="en-US"/>
        </w:rPr>
      </w:pPr>
      <w:r>
        <w:rPr>
          <w:lang w:val="en-US"/>
        </w:rPr>
        <w:t>[SOAP_Envelope_xml_signature.xml]</w:t>
      </w:r>
    </w:p>
    <w:p w14:paraId="4DE371E9" w14:textId="77777777" w:rsidR="00EF3E17" w:rsidRDefault="00EF3E17"/>
    <w:p w14:paraId="2995DE26" w14:textId="77777777" w:rsidR="00EF3E17" w:rsidRDefault="004012CA">
      <w:r>
        <w:t xml:space="preserve">Certifikát musí předem vložit do </w:t>
      </w:r>
      <w:proofErr w:type="spellStart"/>
      <w:r>
        <w:t>LDAPu</w:t>
      </w:r>
      <w:proofErr w:type="spellEnd"/>
      <w:r>
        <w:t xml:space="preserve"> MZe helpdesk MZe.</w:t>
      </w:r>
    </w:p>
    <w:p w14:paraId="75781DDC" w14:textId="77777777" w:rsidR="004012CA" w:rsidRDefault="004012CA"/>
    <w:p w14:paraId="1C1E7AC2" w14:textId="77777777" w:rsidR="00EF3E17" w:rsidRDefault="00EF3E17">
      <w:pPr>
        <w:pStyle w:val="Nadpis2"/>
      </w:pPr>
      <w:bookmarkStart w:id="78" w:name="__RefHeading__51_1261382674"/>
      <w:bookmarkStart w:id="79" w:name="_Toc187312357"/>
      <w:bookmarkEnd w:id="78"/>
      <w:r>
        <w:t>Autorizace</w:t>
      </w:r>
      <w:bookmarkEnd w:id="79"/>
    </w:p>
    <w:p w14:paraId="3A5F61D4" w14:textId="3FF55E01" w:rsidR="00832B2C" w:rsidRDefault="00EF3E17" w:rsidP="00DE0909">
      <w:r>
        <w:t>Práva k jednotlivým službám jsou řízena stejnými principy, jako je tomu u webové aplikace.</w:t>
      </w:r>
      <w:bookmarkStart w:id="80" w:name="__RefHeading__53_1261382674"/>
      <w:bookmarkStart w:id="81" w:name="__RefHeading__55_1261382674"/>
      <w:bookmarkEnd w:id="80"/>
      <w:bookmarkEnd w:id="81"/>
    </w:p>
    <w:sectPr w:rsidR="00832B2C" w:rsidSect="004E40B6">
      <w:type w:val="continuous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CEDFD" w14:textId="77777777" w:rsidR="00B80491" w:rsidRDefault="00B80491" w:rsidP="00EF3E17">
      <w:pPr>
        <w:spacing w:after="0" w:line="240" w:lineRule="auto"/>
      </w:pPr>
      <w:r>
        <w:separator/>
      </w:r>
    </w:p>
  </w:endnote>
  <w:endnote w:type="continuationSeparator" w:id="0">
    <w:p w14:paraId="38349956" w14:textId="77777777" w:rsidR="00B80491" w:rsidRDefault="00B80491" w:rsidP="00EF3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MS Mincho"/>
    <w:charset w:val="EE"/>
    <w:family w:val="swiss"/>
    <w:pitch w:val="variable"/>
    <w:sig w:usb0="E7002EFF" w:usb1="D200FDFF" w:usb2="0A246029" w:usb3="00000000" w:csb0="800001FF" w:csb1="00000000"/>
  </w:font>
  <w:font w:name="Lohit Hindi">
    <w:altName w:val="MS Mincho"/>
    <w:charset w:val="8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647F8" w14:textId="77777777" w:rsidR="00CF62A0" w:rsidRDefault="00CF62A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90BC0" w14:textId="77777777" w:rsidR="00CF62A0" w:rsidRDefault="00CF62A0">
    <w:pPr>
      <w:pStyle w:val="Zpa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22F26C9" wp14:editId="35EFA3DE">
              <wp:simplePos x="0" y="0"/>
              <wp:positionH relativeFrom="page">
                <wp:posOffset>6826885</wp:posOffset>
              </wp:positionH>
              <wp:positionV relativeFrom="page">
                <wp:posOffset>10146030</wp:posOffset>
              </wp:positionV>
              <wp:extent cx="566420" cy="192405"/>
              <wp:effectExtent l="0" t="1905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642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6E53FD" w14:textId="77777777" w:rsidR="00CF62A0" w:rsidRDefault="00CF62A0">
                          <w:pPr>
                            <w:jc w:val="center"/>
                          </w:pPr>
                          <w:r>
                            <w:t>19</w:t>
                          </w:r>
                        </w:p>
                      </w:txbxContent>
                    </wps:txbx>
                    <wps:bodyPr rot="0" vert="eaVert" wrap="square" lIns="0" tIns="91440" rIns="0" bIns="9144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2F26C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7.55pt;margin-top:798.9pt;width:44.6pt;height:15.1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" filled="f" stroked="f">
              <v:stroke joinstyle="round"/>
              <v:textbox style="layout-flow:vertical-ideographic" inset="0,7.2pt,0,7.2pt">
                <w:txbxContent>
                  <w:p w14:paraId="456E53FD" w14:textId="77777777" w:rsidR="00CF62A0" w:rsidRDefault="00CF62A0">
                    <w:pPr>
                      <w:jc w:val="center"/>
                    </w:pPr>
                    <w:r>
                      <w:t>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279E5" w14:textId="77777777" w:rsidR="00CF62A0" w:rsidRDefault="00CF62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DB6B2" w14:textId="77777777" w:rsidR="00B80491" w:rsidRDefault="00B80491" w:rsidP="00EF3E17">
      <w:pPr>
        <w:spacing w:after="0" w:line="240" w:lineRule="auto"/>
      </w:pPr>
      <w:r>
        <w:separator/>
      </w:r>
    </w:p>
  </w:footnote>
  <w:footnote w:type="continuationSeparator" w:id="0">
    <w:p w14:paraId="1A0B6DDD" w14:textId="77777777" w:rsidR="00B80491" w:rsidRDefault="00B80491" w:rsidP="00EF3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7EE73" w14:textId="77777777" w:rsidR="00CF62A0" w:rsidRDefault="00CF62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F66BD" w14:textId="77777777" w:rsidR="00CF62A0" w:rsidRDefault="00CF62A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C646D" w14:textId="77777777" w:rsidR="00CF62A0" w:rsidRDefault="00CF62A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1800" w:hanging="360"/>
      </w:pPr>
      <w:rPr>
        <w:rFonts w:ascii="Arial" w:hAnsi="Arial" w:cs="Aria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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Arial"/>
      </w:rPr>
    </w:lvl>
    <w:lvl w:ilvl="1">
      <w:numFmt w:val="bullet"/>
      <w:lvlText w:val="-"/>
      <w:lvlJc w:val="left"/>
      <w:pPr>
        <w:tabs>
          <w:tab w:val="num" w:pos="0"/>
        </w:tabs>
        <w:ind w:left="2149" w:hanging="360"/>
      </w:pPr>
      <w:rPr>
        <w:rFonts w:ascii="Arial" w:hAnsi="Arial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Aria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Aria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 w15:restartNumberingAfterBreak="0">
    <w:nsid w:val="13A72792"/>
    <w:multiLevelType w:val="multilevel"/>
    <w:tmpl w:val="9B2EB432"/>
    <w:lvl w:ilvl="0">
      <w:start w:val="1"/>
      <w:numFmt w:val="bullet"/>
      <w:lvlText w:val=""/>
      <w:lvlJc w:val="left"/>
      <w:pPr>
        <w:tabs>
          <w:tab w:val="num" w:pos="1141"/>
        </w:tabs>
        <w:ind w:left="1573" w:hanging="432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1141"/>
        </w:tabs>
        <w:ind w:left="171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141"/>
        </w:tabs>
        <w:ind w:left="186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141"/>
        </w:tabs>
        <w:ind w:left="200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141"/>
        </w:tabs>
        <w:ind w:left="214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41"/>
        </w:tabs>
        <w:ind w:left="229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41"/>
        </w:tabs>
        <w:ind w:left="243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141"/>
        </w:tabs>
        <w:ind w:left="258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141"/>
        </w:tabs>
        <w:ind w:left="2725" w:hanging="1584"/>
      </w:pPr>
    </w:lvl>
  </w:abstractNum>
  <w:abstractNum w:abstractNumId="13" w15:restartNumberingAfterBreak="0">
    <w:nsid w:val="21A27E92"/>
    <w:multiLevelType w:val="hybridMultilevel"/>
    <w:tmpl w:val="F3802F22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1C442FE"/>
    <w:multiLevelType w:val="singleLevel"/>
    <w:tmpl w:val="00000004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51BF6257"/>
    <w:multiLevelType w:val="multilevel"/>
    <w:tmpl w:val="D1121E2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775188"/>
    <w:multiLevelType w:val="singleLevel"/>
    <w:tmpl w:val="00000004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</w:lvl>
  </w:abstractNum>
  <w:abstractNum w:abstractNumId="17" w15:restartNumberingAfterBreak="0">
    <w:nsid w:val="71911335"/>
    <w:multiLevelType w:val="hybridMultilevel"/>
    <w:tmpl w:val="153297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980662">
    <w:abstractNumId w:val="0"/>
  </w:num>
  <w:num w:numId="2" w16cid:durableId="817578972">
    <w:abstractNumId w:val="1"/>
  </w:num>
  <w:num w:numId="3" w16cid:durableId="1416439102">
    <w:abstractNumId w:val="2"/>
  </w:num>
  <w:num w:numId="4" w16cid:durableId="741370114">
    <w:abstractNumId w:val="3"/>
  </w:num>
  <w:num w:numId="5" w16cid:durableId="2098743236">
    <w:abstractNumId w:val="4"/>
  </w:num>
  <w:num w:numId="6" w16cid:durableId="1723292174">
    <w:abstractNumId w:val="5"/>
  </w:num>
  <w:num w:numId="7" w16cid:durableId="797839422">
    <w:abstractNumId w:val="6"/>
  </w:num>
  <w:num w:numId="8" w16cid:durableId="1069037553">
    <w:abstractNumId w:val="7"/>
  </w:num>
  <w:num w:numId="9" w16cid:durableId="205794545">
    <w:abstractNumId w:val="8"/>
  </w:num>
  <w:num w:numId="10" w16cid:durableId="1893416729">
    <w:abstractNumId w:val="9"/>
  </w:num>
  <w:num w:numId="11" w16cid:durableId="1109811924">
    <w:abstractNumId w:val="10"/>
  </w:num>
  <w:num w:numId="12" w16cid:durableId="220866069">
    <w:abstractNumId w:val="11"/>
  </w:num>
  <w:num w:numId="13" w16cid:durableId="1325935984">
    <w:abstractNumId w:val="13"/>
  </w:num>
  <w:num w:numId="14" w16cid:durableId="26033578">
    <w:abstractNumId w:val="17"/>
  </w:num>
  <w:num w:numId="15" w16cid:durableId="2041936318">
    <w:abstractNumId w:val="12"/>
  </w:num>
  <w:num w:numId="16" w16cid:durableId="1485242746">
    <w:abstractNumId w:val="14"/>
  </w:num>
  <w:num w:numId="17" w16cid:durableId="326632792">
    <w:abstractNumId w:val="16"/>
  </w:num>
  <w:num w:numId="18" w16cid:durableId="216281085">
    <w:abstractNumId w:val="2"/>
  </w:num>
  <w:num w:numId="19" w16cid:durableId="1620987018">
    <w:abstractNumId w:val="0"/>
  </w:num>
  <w:num w:numId="20" w16cid:durableId="94985508">
    <w:abstractNumId w:val="0"/>
  </w:num>
  <w:num w:numId="21" w16cid:durableId="920917031">
    <w:abstractNumId w:val="0"/>
  </w:num>
  <w:num w:numId="22" w16cid:durableId="6808179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AD0"/>
    <w:rsid w:val="00014225"/>
    <w:rsid w:val="0004440F"/>
    <w:rsid w:val="0005282C"/>
    <w:rsid w:val="00090F5F"/>
    <w:rsid w:val="000939E7"/>
    <w:rsid w:val="000A590D"/>
    <w:rsid w:val="000C7F24"/>
    <w:rsid w:val="00106CB4"/>
    <w:rsid w:val="00107D71"/>
    <w:rsid w:val="00156055"/>
    <w:rsid w:val="00186D8A"/>
    <w:rsid w:val="00196B3D"/>
    <w:rsid w:val="001A2D8E"/>
    <w:rsid w:val="001B29C3"/>
    <w:rsid w:val="001F1B6E"/>
    <w:rsid w:val="001F6BD3"/>
    <w:rsid w:val="00207C23"/>
    <w:rsid w:val="002142F7"/>
    <w:rsid w:val="00235ED7"/>
    <w:rsid w:val="00252236"/>
    <w:rsid w:val="00284ED2"/>
    <w:rsid w:val="00287C80"/>
    <w:rsid w:val="002D15E1"/>
    <w:rsid w:val="002D23D7"/>
    <w:rsid w:val="002E1B0F"/>
    <w:rsid w:val="002E2785"/>
    <w:rsid w:val="0031130A"/>
    <w:rsid w:val="00347818"/>
    <w:rsid w:val="003523AC"/>
    <w:rsid w:val="00353457"/>
    <w:rsid w:val="0038209A"/>
    <w:rsid w:val="003937CB"/>
    <w:rsid w:val="00397329"/>
    <w:rsid w:val="003B474F"/>
    <w:rsid w:val="003D73EC"/>
    <w:rsid w:val="003E28E6"/>
    <w:rsid w:val="003F5FB0"/>
    <w:rsid w:val="00400163"/>
    <w:rsid w:val="004012CA"/>
    <w:rsid w:val="0041206D"/>
    <w:rsid w:val="00415E83"/>
    <w:rsid w:val="00416201"/>
    <w:rsid w:val="00416C86"/>
    <w:rsid w:val="0044466B"/>
    <w:rsid w:val="004511F5"/>
    <w:rsid w:val="004530FA"/>
    <w:rsid w:val="004968E4"/>
    <w:rsid w:val="004B2E27"/>
    <w:rsid w:val="004E2BCC"/>
    <w:rsid w:val="004E40B6"/>
    <w:rsid w:val="004E4A3C"/>
    <w:rsid w:val="004F164F"/>
    <w:rsid w:val="005020F2"/>
    <w:rsid w:val="00541FD4"/>
    <w:rsid w:val="0056119C"/>
    <w:rsid w:val="00567EDA"/>
    <w:rsid w:val="005B3667"/>
    <w:rsid w:val="005C012D"/>
    <w:rsid w:val="005D7712"/>
    <w:rsid w:val="005E207E"/>
    <w:rsid w:val="005E3CD3"/>
    <w:rsid w:val="005F5764"/>
    <w:rsid w:val="00604F43"/>
    <w:rsid w:val="00614921"/>
    <w:rsid w:val="00620513"/>
    <w:rsid w:val="00631F57"/>
    <w:rsid w:val="00640297"/>
    <w:rsid w:val="00641E16"/>
    <w:rsid w:val="00651E7B"/>
    <w:rsid w:val="006A5FE9"/>
    <w:rsid w:val="006E1CA8"/>
    <w:rsid w:val="00702C3B"/>
    <w:rsid w:val="00762D9C"/>
    <w:rsid w:val="0076377F"/>
    <w:rsid w:val="00765327"/>
    <w:rsid w:val="00786BBF"/>
    <w:rsid w:val="007A1FF5"/>
    <w:rsid w:val="007C7BF6"/>
    <w:rsid w:val="007D617E"/>
    <w:rsid w:val="007F138E"/>
    <w:rsid w:val="0080220E"/>
    <w:rsid w:val="00830C6B"/>
    <w:rsid w:val="00832B2C"/>
    <w:rsid w:val="00836A91"/>
    <w:rsid w:val="00890DE5"/>
    <w:rsid w:val="008965D9"/>
    <w:rsid w:val="008976F6"/>
    <w:rsid w:val="008A1E01"/>
    <w:rsid w:val="008D69CB"/>
    <w:rsid w:val="008F7FE9"/>
    <w:rsid w:val="00902383"/>
    <w:rsid w:val="00930AD0"/>
    <w:rsid w:val="00936E8F"/>
    <w:rsid w:val="00970864"/>
    <w:rsid w:val="00972C03"/>
    <w:rsid w:val="009A19A3"/>
    <w:rsid w:val="009A6297"/>
    <w:rsid w:val="009B2A1D"/>
    <w:rsid w:val="009F06C8"/>
    <w:rsid w:val="009F510F"/>
    <w:rsid w:val="00A01F35"/>
    <w:rsid w:val="00A643C7"/>
    <w:rsid w:val="00A769AC"/>
    <w:rsid w:val="00A919A3"/>
    <w:rsid w:val="00A91D55"/>
    <w:rsid w:val="00A9491B"/>
    <w:rsid w:val="00AA405C"/>
    <w:rsid w:val="00AA4C8E"/>
    <w:rsid w:val="00AA57AB"/>
    <w:rsid w:val="00AB2EAB"/>
    <w:rsid w:val="00AC4F0A"/>
    <w:rsid w:val="00AF42BE"/>
    <w:rsid w:val="00B0012F"/>
    <w:rsid w:val="00B021A9"/>
    <w:rsid w:val="00B31073"/>
    <w:rsid w:val="00B35283"/>
    <w:rsid w:val="00B80491"/>
    <w:rsid w:val="00BC613B"/>
    <w:rsid w:val="00BC6DEC"/>
    <w:rsid w:val="00BD4EC1"/>
    <w:rsid w:val="00BD5D3F"/>
    <w:rsid w:val="00BD6A9D"/>
    <w:rsid w:val="00BE0153"/>
    <w:rsid w:val="00C10A21"/>
    <w:rsid w:val="00C718AD"/>
    <w:rsid w:val="00C82D5B"/>
    <w:rsid w:val="00C94472"/>
    <w:rsid w:val="00C95083"/>
    <w:rsid w:val="00CA2514"/>
    <w:rsid w:val="00CB4375"/>
    <w:rsid w:val="00CC6771"/>
    <w:rsid w:val="00CD0DE5"/>
    <w:rsid w:val="00CF62A0"/>
    <w:rsid w:val="00D0142E"/>
    <w:rsid w:val="00D26F63"/>
    <w:rsid w:val="00D306BB"/>
    <w:rsid w:val="00D43DFA"/>
    <w:rsid w:val="00D526C4"/>
    <w:rsid w:val="00D52996"/>
    <w:rsid w:val="00D53D07"/>
    <w:rsid w:val="00D653B0"/>
    <w:rsid w:val="00D7043B"/>
    <w:rsid w:val="00D7133C"/>
    <w:rsid w:val="00D83791"/>
    <w:rsid w:val="00DC26E1"/>
    <w:rsid w:val="00DE0909"/>
    <w:rsid w:val="00DE554F"/>
    <w:rsid w:val="00DF5729"/>
    <w:rsid w:val="00E678D9"/>
    <w:rsid w:val="00E72E85"/>
    <w:rsid w:val="00EB2059"/>
    <w:rsid w:val="00EB5901"/>
    <w:rsid w:val="00EF3E17"/>
    <w:rsid w:val="00F665F9"/>
    <w:rsid w:val="00F70A86"/>
    <w:rsid w:val="00F8709A"/>
    <w:rsid w:val="00F93CAE"/>
    <w:rsid w:val="00F9490F"/>
    <w:rsid w:val="00F9570A"/>
    <w:rsid w:val="00FC3152"/>
    <w:rsid w:val="00FE0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55C915E"/>
  <w15:docId w15:val="{4A23B6D3-669E-44EE-9126-337D11D3C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E0153"/>
    <w:pPr>
      <w:suppressAutoHyphens/>
      <w:spacing w:after="200" w:line="276" w:lineRule="auto"/>
    </w:pPr>
    <w:rPr>
      <w:rFonts w:ascii="Arial" w:eastAsia="Calibri" w:hAnsi="Arial" w:cs="Calibri"/>
      <w:sz w:val="22"/>
      <w:szCs w:val="22"/>
      <w:lang w:eastAsia="ar-SA"/>
    </w:rPr>
  </w:style>
  <w:style w:type="paragraph" w:styleId="Nadpis1">
    <w:name w:val="heading 1"/>
    <w:basedOn w:val="Normln"/>
    <w:next w:val="Normln"/>
    <w:qFormat/>
    <w:rsid w:val="004E40B6"/>
    <w:pPr>
      <w:keepNext/>
      <w:keepLines/>
      <w:pageBreakBefore/>
      <w:numPr>
        <w:numId w:val="1"/>
      </w:numPr>
      <w:spacing w:before="480" w:after="0"/>
      <w:outlineLvl w:val="0"/>
    </w:pPr>
    <w:rPr>
      <w:rFonts w:eastAsia="Times New Roman" w:cs="Times New Roman"/>
      <w:b/>
      <w:bCs/>
      <w:color w:val="365F91"/>
      <w:sz w:val="32"/>
      <w:szCs w:val="28"/>
    </w:rPr>
  </w:style>
  <w:style w:type="paragraph" w:styleId="Nadpis2">
    <w:name w:val="heading 2"/>
    <w:basedOn w:val="Normln"/>
    <w:next w:val="Normln"/>
    <w:qFormat/>
    <w:rsid w:val="004E40B6"/>
    <w:pPr>
      <w:keepNext/>
      <w:keepLines/>
      <w:numPr>
        <w:ilvl w:val="1"/>
        <w:numId w:val="1"/>
      </w:numPr>
      <w:spacing w:before="200" w:after="240"/>
      <w:outlineLvl w:val="1"/>
    </w:pPr>
    <w:rPr>
      <w:rFonts w:eastAsia="Times New Roman"/>
      <w:b/>
      <w:bCs/>
      <w:color w:val="4F81BD"/>
      <w:sz w:val="28"/>
      <w:szCs w:val="28"/>
    </w:rPr>
  </w:style>
  <w:style w:type="paragraph" w:styleId="Nadpis3">
    <w:name w:val="heading 3"/>
    <w:basedOn w:val="Normln"/>
    <w:next w:val="Normln"/>
    <w:qFormat/>
    <w:rsid w:val="004E40B6"/>
    <w:pPr>
      <w:keepNext/>
      <w:keepLines/>
      <w:numPr>
        <w:ilvl w:val="2"/>
        <w:numId w:val="1"/>
      </w:numPr>
      <w:spacing w:before="200"/>
      <w:outlineLvl w:val="2"/>
    </w:pPr>
    <w:rPr>
      <w:rFonts w:eastAsia="Times New Roman"/>
      <w:b/>
      <w:bCs/>
      <w:i/>
      <w:color w:val="4F81BD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sid w:val="004E40B6"/>
    <w:rPr>
      <w:rFonts w:ascii="Arial" w:eastAsia="Calibri" w:hAnsi="Arial" w:cs="Arial"/>
    </w:rPr>
  </w:style>
  <w:style w:type="character" w:customStyle="1" w:styleId="WW8Num3z0">
    <w:name w:val="WW8Num3z0"/>
    <w:rsid w:val="004E40B6"/>
    <w:rPr>
      <w:rFonts w:ascii="Wingdings" w:eastAsia="Calibri" w:hAnsi="Wingdings" w:cs="Times New Roman"/>
    </w:rPr>
  </w:style>
  <w:style w:type="character" w:customStyle="1" w:styleId="WW8Num7z0">
    <w:name w:val="WW8Num7z0"/>
    <w:rsid w:val="004E40B6"/>
    <w:rPr>
      <w:rFonts w:ascii="Arial" w:hAnsi="Arial" w:cs="Arial"/>
    </w:rPr>
  </w:style>
  <w:style w:type="character" w:customStyle="1" w:styleId="WW8Num7z1">
    <w:name w:val="WW8Num7z1"/>
    <w:rsid w:val="004E40B6"/>
    <w:rPr>
      <w:rFonts w:ascii="Courier New" w:hAnsi="Courier New" w:cs="Courier New"/>
    </w:rPr>
  </w:style>
  <w:style w:type="character" w:customStyle="1" w:styleId="WW8Num7z2">
    <w:name w:val="WW8Num7z2"/>
    <w:rsid w:val="004E40B6"/>
    <w:rPr>
      <w:rFonts w:ascii="Wingdings" w:hAnsi="Wingdings"/>
    </w:rPr>
  </w:style>
  <w:style w:type="character" w:customStyle="1" w:styleId="WW8Num7z3">
    <w:name w:val="WW8Num7z3"/>
    <w:rsid w:val="004E40B6"/>
    <w:rPr>
      <w:rFonts w:ascii="Symbol" w:hAnsi="Symbol"/>
    </w:rPr>
  </w:style>
  <w:style w:type="character" w:customStyle="1" w:styleId="WW8Num8z0">
    <w:name w:val="WW8Num8z0"/>
    <w:rsid w:val="004E40B6"/>
    <w:rPr>
      <w:rFonts w:ascii="Arial" w:eastAsia="Calibri" w:hAnsi="Arial" w:cs="Arial"/>
    </w:rPr>
  </w:style>
  <w:style w:type="character" w:customStyle="1" w:styleId="WW8Num8z1">
    <w:name w:val="WW8Num8z1"/>
    <w:rsid w:val="004E40B6"/>
    <w:rPr>
      <w:rFonts w:ascii="Courier New" w:hAnsi="Courier New" w:cs="Courier New"/>
    </w:rPr>
  </w:style>
  <w:style w:type="character" w:customStyle="1" w:styleId="WW8Num8z2">
    <w:name w:val="WW8Num8z2"/>
    <w:rsid w:val="004E40B6"/>
    <w:rPr>
      <w:rFonts w:ascii="Wingdings" w:hAnsi="Wingdings"/>
    </w:rPr>
  </w:style>
  <w:style w:type="character" w:customStyle="1" w:styleId="WW8Num8z3">
    <w:name w:val="WW8Num8z3"/>
    <w:rsid w:val="004E40B6"/>
    <w:rPr>
      <w:rFonts w:ascii="Symbol" w:hAnsi="Symbol"/>
    </w:rPr>
  </w:style>
  <w:style w:type="character" w:customStyle="1" w:styleId="WW8Num10z0">
    <w:name w:val="WW8Num10z0"/>
    <w:rsid w:val="004E40B6"/>
    <w:rPr>
      <w:rFonts w:ascii="Symbol" w:hAnsi="Symbol" w:cs="OpenSymbol"/>
    </w:rPr>
  </w:style>
  <w:style w:type="character" w:customStyle="1" w:styleId="WW8Num11z0">
    <w:name w:val="WW8Num11z0"/>
    <w:rsid w:val="004E40B6"/>
    <w:rPr>
      <w:rFonts w:ascii="Symbol" w:hAnsi="Symbol" w:cs="OpenSymbol"/>
    </w:rPr>
  </w:style>
  <w:style w:type="character" w:customStyle="1" w:styleId="WW8Num11z1">
    <w:name w:val="WW8Num11z1"/>
    <w:rsid w:val="004E40B6"/>
    <w:rPr>
      <w:rFonts w:ascii="OpenSymbol" w:hAnsi="OpenSymbol" w:cs="OpenSymbol"/>
    </w:rPr>
  </w:style>
  <w:style w:type="character" w:customStyle="1" w:styleId="WW8Num12z0">
    <w:name w:val="WW8Num12z0"/>
    <w:rsid w:val="004E40B6"/>
    <w:rPr>
      <w:rFonts w:ascii="Symbol" w:hAnsi="Symbol" w:cs="OpenSymbol"/>
    </w:rPr>
  </w:style>
  <w:style w:type="character" w:customStyle="1" w:styleId="WW8Num12z1">
    <w:name w:val="WW8Num12z1"/>
    <w:rsid w:val="004E40B6"/>
    <w:rPr>
      <w:rFonts w:ascii="OpenSymbol" w:hAnsi="OpenSymbol" w:cs="OpenSymbol"/>
    </w:rPr>
  </w:style>
  <w:style w:type="character" w:customStyle="1" w:styleId="Absatz-Standardschriftart">
    <w:name w:val="Absatz-Standardschriftart"/>
    <w:rsid w:val="004E40B6"/>
  </w:style>
  <w:style w:type="character" w:customStyle="1" w:styleId="WW-Absatz-Standardschriftart">
    <w:name w:val="WW-Absatz-Standardschriftart"/>
    <w:rsid w:val="004E40B6"/>
  </w:style>
  <w:style w:type="character" w:customStyle="1" w:styleId="WW-Absatz-Standardschriftart1">
    <w:name w:val="WW-Absatz-Standardschriftart1"/>
    <w:rsid w:val="004E40B6"/>
  </w:style>
  <w:style w:type="character" w:customStyle="1" w:styleId="WW8Num4z0">
    <w:name w:val="WW8Num4z0"/>
    <w:rsid w:val="004E40B6"/>
    <w:rPr>
      <w:rFonts w:ascii="Wingdings" w:hAnsi="Wingdings" w:cs="Times New Roman"/>
    </w:rPr>
  </w:style>
  <w:style w:type="character" w:customStyle="1" w:styleId="WW8Num9z0">
    <w:name w:val="WW8Num9z0"/>
    <w:rsid w:val="004E40B6"/>
    <w:rPr>
      <w:rFonts w:ascii="Courier New" w:hAnsi="Courier New" w:cs="Courier New"/>
    </w:rPr>
  </w:style>
  <w:style w:type="character" w:customStyle="1" w:styleId="WW8Num9z1">
    <w:name w:val="WW8Num9z1"/>
    <w:rsid w:val="004E40B6"/>
    <w:rPr>
      <w:rFonts w:ascii="Arial" w:eastAsia="Calibri" w:hAnsi="Arial" w:cs="Arial"/>
    </w:rPr>
  </w:style>
  <w:style w:type="character" w:customStyle="1" w:styleId="WW8Num9z2">
    <w:name w:val="WW8Num9z2"/>
    <w:rsid w:val="004E40B6"/>
    <w:rPr>
      <w:rFonts w:ascii="Wingdings" w:hAnsi="Wingdings"/>
    </w:rPr>
  </w:style>
  <w:style w:type="character" w:customStyle="1" w:styleId="WW8Num9z3">
    <w:name w:val="WW8Num9z3"/>
    <w:rsid w:val="004E40B6"/>
    <w:rPr>
      <w:rFonts w:ascii="Symbol" w:hAnsi="Symbol"/>
    </w:rPr>
  </w:style>
  <w:style w:type="character" w:customStyle="1" w:styleId="WW-Absatz-Standardschriftart11">
    <w:name w:val="WW-Absatz-Standardschriftart11"/>
    <w:rsid w:val="004E40B6"/>
  </w:style>
  <w:style w:type="character" w:customStyle="1" w:styleId="Standardnpsmoodstavce3">
    <w:name w:val="Standardní písmo odstavce3"/>
    <w:rsid w:val="004E40B6"/>
  </w:style>
  <w:style w:type="character" w:customStyle="1" w:styleId="Standardnpsmoodstavce2">
    <w:name w:val="Standardní písmo odstavce2"/>
    <w:rsid w:val="004E40B6"/>
  </w:style>
  <w:style w:type="character" w:customStyle="1" w:styleId="WW8Num2z1">
    <w:name w:val="WW8Num2z1"/>
    <w:rsid w:val="004E40B6"/>
    <w:rPr>
      <w:rFonts w:ascii="Courier New" w:hAnsi="Courier New" w:cs="Courier New"/>
    </w:rPr>
  </w:style>
  <w:style w:type="character" w:customStyle="1" w:styleId="WW8Num2z2">
    <w:name w:val="WW8Num2z2"/>
    <w:rsid w:val="004E40B6"/>
    <w:rPr>
      <w:rFonts w:ascii="Wingdings" w:hAnsi="Wingdings"/>
    </w:rPr>
  </w:style>
  <w:style w:type="character" w:customStyle="1" w:styleId="WW8Num2z3">
    <w:name w:val="WW8Num2z3"/>
    <w:rsid w:val="004E40B6"/>
    <w:rPr>
      <w:rFonts w:ascii="Symbol" w:hAnsi="Symbol"/>
    </w:rPr>
  </w:style>
  <w:style w:type="character" w:customStyle="1" w:styleId="WW8Num3z1">
    <w:name w:val="WW8Num3z1"/>
    <w:rsid w:val="004E40B6"/>
    <w:rPr>
      <w:rFonts w:ascii="Courier New" w:hAnsi="Courier New" w:cs="Courier New"/>
    </w:rPr>
  </w:style>
  <w:style w:type="character" w:customStyle="1" w:styleId="WW8Num3z2">
    <w:name w:val="WW8Num3z2"/>
    <w:rsid w:val="004E40B6"/>
    <w:rPr>
      <w:rFonts w:ascii="Wingdings" w:hAnsi="Wingdings"/>
    </w:rPr>
  </w:style>
  <w:style w:type="character" w:customStyle="1" w:styleId="WW8Num3z3">
    <w:name w:val="WW8Num3z3"/>
    <w:rsid w:val="004E40B6"/>
    <w:rPr>
      <w:rFonts w:ascii="Symbol" w:hAnsi="Symbol"/>
    </w:rPr>
  </w:style>
  <w:style w:type="character" w:customStyle="1" w:styleId="WW8Num6z0">
    <w:name w:val="WW8Num6z0"/>
    <w:rsid w:val="004E40B6"/>
    <w:rPr>
      <w:rFonts w:ascii="Arial" w:eastAsia="Calibri" w:hAnsi="Arial" w:cs="Arial"/>
    </w:rPr>
  </w:style>
  <w:style w:type="character" w:customStyle="1" w:styleId="WW8Num6z1">
    <w:name w:val="WW8Num6z1"/>
    <w:rsid w:val="004E40B6"/>
    <w:rPr>
      <w:rFonts w:ascii="Courier New" w:hAnsi="Courier New" w:cs="Courier New"/>
    </w:rPr>
  </w:style>
  <w:style w:type="character" w:customStyle="1" w:styleId="WW8Num6z2">
    <w:name w:val="WW8Num6z2"/>
    <w:rsid w:val="004E40B6"/>
    <w:rPr>
      <w:rFonts w:ascii="Wingdings" w:hAnsi="Wingdings"/>
    </w:rPr>
  </w:style>
  <w:style w:type="character" w:customStyle="1" w:styleId="WW8Num6z3">
    <w:name w:val="WW8Num6z3"/>
    <w:rsid w:val="004E40B6"/>
    <w:rPr>
      <w:rFonts w:ascii="Symbol" w:hAnsi="Symbol"/>
    </w:rPr>
  </w:style>
  <w:style w:type="character" w:customStyle="1" w:styleId="Standardnpsmoodstavce1">
    <w:name w:val="Standardní písmo odstavce1"/>
    <w:rsid w:val="004E40B6"/>
  </w:style>
  <w:style w:type="character" w:customStyle="1" w:styleId="Nadpis1Char">
    <w:name w:val="Nadpis 1 Char"/>
    <w:basedOn w:val="Standardnpsmoodstavce1"/>
    <w:rsid w:val="004E40B6"/>
    <w:rPr>
      <w:rFonts w:ascii="Arial" w:eastAsia="Times New Roman" w:hAnsi="Arial" w:cs="Times New Roman"/>
      <w:b/>
      <w:bCs/>
      <w:color w:val="365F91"/>
      <w:sz w:val="32"/>
      <w:szCs w:val="28"/>
    </w:rPr>
  </w:style>
  <w:style w:type="character" w:customStyle="1" w:styleId="FormtovanvHTMLChar">
    <w:name w:val="Formátovaný v HTML Char"/>
    <w:basedOn w:val="Standardnpsmoodstavce1"/>
    <w:rsid w:val="004E40B6"/>
    <w:rPr>
      <w:rFonts w:ascii="Courier New" w:eastAsia="Times New Roman" w:hAnsi="Courier New" w:cs="Courier New"/>
      <w:sz w:val="20"/>
      <w:szCs w:val="20"/>
    </w:rPr>
  </w:style>
  <w:style w:type="character" w:styleId="Hypertextovodkaz">
    <w:name w:val="Hyperlink"/>
    <w:basedOn w:val="Standardnpsmoodstavce1"/>
    <w:rsid w:val="004E40B6"/>
    <w:rPr>
      <w:color w:val="0000FF"/>
      <w:u w:val="single"/>
    </w:rPr>
  </w:style>
  <w:style w:type="character" w:customStyle="1" w:styleId="m1">
    <w:name w:val="m1"/>
    <w:basedOn w:val="Standardnpsmoodstavce1"/>
    <w:rsid w:val="004E40B6"/>
    <w:rPr>
      <w:color w:val="0000FF"/>
    </w:rPr>
  </w:style>
  <w:style w:type="character" w:customStyle="1" w:styleId="t1">
    <w:name w:val="t1"/>
    <w:basedOn w:val="Standardnpsmoodstavce1"/>
    <w:rsid w:val="004E40B6"/>
    <w:rPr>
      <w:color w:val="990000"/>
    </w:rPr>
  </w:style>
  <w:style w:type="character" w:customStyle="1" w:styleId="ns1">
    <w:name w:val="ns1"/>
    <w:basedOn w:val="Standardnpsmoodstavce1"/>
    <w:rsid w:val="004E40B6"/>
    <w:rPr>
      <w:color w:val="FF0000"/>
    </w:rPr>
  </w:style>
  <w:style w:type="character" w:customStyle="1" w:styleId="ci1">
    <w:name w:val="ci1"/>
    <w:basedOn w:val="Standardnpsmoodstavce1"/>
    <w:rsid w:val="004E40B6"/>
    <w:rPr>
      <w:rFonts w:ascii="Courier" w:hAnsi="Courier"/>
      <w:color w:val="888888"/>
      <w:sz w:val="24"/>
      <w:szCs w:val="24"/>
    </w:rPr>
  </w:style>
  <w:style w:type="character" w:customStyle="1" w:styleId="b1">
    <w:name w:val="b1"/>
    <w:basedOn w:val="Standardnpsmoodstavce1"/>
    <w:rsid w:val="004E40B6"/>
    <w:rPr>
      <w:rFonts w:ascii="Courier New" w:hAnsi="Courier New" w:cs="Courier New"/>
      <w:b/>
      <w:bCs/>
      <w:strike w:val="0"/>
      <w:dstrike w:val="0"/>
      <w:color w:val="FF0000"/>
      <w:u w:val="none"/>
    </w:rPr>
  </w:style>
  <w:style w:type="character" w:customStyle="1" w:styleId="tx1">
    <w:name w:val="tx1"/>
    <w:basedOn w:val="Standardnpsmoodstavce1"/>
    <w:rsid w:val="004E40B6"/>
    <w:rPr>
      <w:b/>
      <w:bCs/>
    </w:rPr>
  </w:style>
  <w:style w:type="character" w:customStyle="1" w:styleId="Nadpis2Char">
    <w:name w:val="Nadpis 2 Char"/>
    <w:basedOn w:val="Standardnpsmoodstavce1"/>
    <w:rsid w:val="004E40B6"/>
    <w:rPr>
      <w:rFonts w:ascii="Arial" w:eastAsia="Times New Roman" w:hAnsi="Arial"/>
      <w:b/>
      <w:bCs/>
      <w:color w:val="4F81BD"/>
      <w:sz w:val="28"/>
      <w:szCs w:val="28"/>
    </w:rPr>
  </w:style>
  <w:style w:type="character" w:customStyle="1" w:styleId="Nadpis3Char">
    <w:name w:val="Nadpis 3 Char"/>
    <w:basedOn w:val="Standardnpsmoodstavce1"/>
    <w:rsid w:val="004E40B6"/>
    <w:rPr>
      <w:rFonts w:ascii="Arial" w:eastAsia="Times New Roman" w:hAnsi="Arial"/>
      <w:b/>
      <w:bCs/>
      <w:i/>
      <w:color w:val="4F81BD"/>
      <w:sz w:val="24"/>
      <w:szCs w:val="22"/>
    </w:rPr>
  </w:style>
  <w:style w:type="character" w:customStyle="1" w:styleId="NzevChar">
    <w:name w:val="Název Char"/>
    <w:basedOn w:val="Standardnpsmoodstavce1"/>
    <w:rsid w:val="004E40B6"/>
    <w:rPr>
      <w:rFonts w:ascii="Times New Roman" w:eastAsia="Times New Roman" w:hAnsi="Times New Roman" w:cs="Arial"/>
      <w:b/>
      <w:bCs/>
      <w:sz w:val="28"/>
      <w:szCs w:val="28"/>
    </w:rPr>
  </w:style>
  <w:style w:type="character" w:customStyle="1" w:styleId="TextbublinyChar">
    <w:name w:val="Text bubliny Char"/>
    <w:basedOn w:val="Standardnpsmoodstavce1"/>
    <w:rsid w:val="004E40B6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1"/>
    <w:uiPriority w:val="22"/>
    <w:qFormat/>
    <w:rsid w:val="004E40B6"/>
    <w:rPr>
      <w:b/>
      <w:bCs/>
    </w:rPr>
  </w:style>
  <w:style w:type="character" w:customStyle="1" w:styleId="c">
    <w:name w:val="c"/>
    <w:basedOn w:val="Standardnpsmoodstavce1"/>
    <w:rsid w:val="004E40B6"/>
  </w:style>
  <w:style w:type="character" w:customStyle="1" w:styleId="cb1">
    <w:name w:val="cb1"/>
    <w:basedOn w:val="Standardnpsmoodstavce1"/>
    <w:rsid w:val="004E40B6"/>
    <w:rPr>
      <w:rFonts w:ascii="Courier" w:hAnsi="Courier"/>
      <w:color w:val="888888"/>
      <w:sz w:val="24"/>
      <w:szCs w:val="24"/>
    </w:rPr>
  </w:style>
  <w:style w:type="character" w:customStyle="1" w:styleId="db1">
    <w:name w:val="db1"/>
    <w:basedOn w:val="Standardnpsmoodstavce1"/>
    <w:rsid w:val="004E40B6"/>
    <w:rPr>
      <w:rFonts w:ascii="Courier" w:hAnsi="Courier"/>
      <w:sz w:val="24"/>
      <w:szCs w:val="24"/>
    </w:rPr>
  </w:style>
  <w:style w:type="character" w:customStyle="1" w:styleId="ZhlavChar">
    <w:name w:val="Záhlaví Char"/>
    <w:basedOn w:val="Standardnpsmoodstavce1"/>
    <w:rsid w:val="004E40B6"/>
    <w:rPr>
      <w:rFonts w:ascii="Arial" w:hAnsi="Arial"/>
      <w:sz w:val="22"/>
      <w:szCs w:val="22"/>
    </w:rPr>
  </w:style>
  <w:style w:type="character" w:customStyle="1" w:styleId="ZpatChar">
    <w:name w:val="Zápatí Char"/>
    <w:basedOn w:val="Standardnpsmoodstavce1"/>
    <w:rsid w:val="004E40B6"/>
    <w:rPr>
      <w:rFonts w:ascii="Arial" w:hAnsi="Arial"/>
      <w:sz w:val="22"/>
      <w:szCs w:val="22"/>
    </w:rPr>
  </w:style>
  <w:style w:type="character" w:styleId="Zdraznn">
    <w:name w:val="Emphasis"/>
    <w:basedOn w:val="Standardnpsmoodstavce1"/>
    <w:qFormat/>
    <w:rsid w:val="004E40B6"/>
    <w:rPr>
      <w:i/>
      <w:iCs/>
    </w:rPr>
  </w:style>
  <w:style w:type="character" w:customStyle="1" w:styleId="dt1">
    <w:name w:val="dt1"/>
    <w:basedOn w:val="Standardnpsmoodstavce1"/>
    <w:rsid w:val="004E40B6"/>
    <w:rPr>
      <w:color w:val="008000"/>
    </w:rPr>
  </w:style>
  <w:style w:type="character" w:customStyle="1" w:styleId="pi1">
    <w:name w:val="pi1"/>
    <w:basedOn w:val="Standardnpsmoodstavce1"/>
    <w:rsid w:val="004E40B6"/>
    <w:rPr>
      <w:color w:val="0000FF"/>
    </w:rPr>
  </w:style>
  <w:style w:type="character" w:customStyle="1" w:styleId="Odkaznakoment1">
    <w:name w:val="Odkaz na komentář1"/>
    <w:basedOn w:val="Standardnpsmoodstavce2"/>
    <w:rsid w:val="004E40B6"/>
    <w:rPr>
      <w:sz w:val="16"/>
      <w:szCs w:val="16"/>
    </w:rPr>
  </w:style>
  <w:style w:type="character" w:customStyle="1" w:styleId="TextkomenteChar">
    <w:name w:val="Text komentáře Char"/>
    <w:basedOn w:val="Standardnpsmoodstavce2"/>
    <w:rsid w:val="004E40B6"/>
    <w:rPr>
      <w:rFonts w:ascii="Arial" w:eastAsia="Calibri" w:hAnsi="Arial" w:cs="Calibri"/>
    </w:rPr>
  </w:style>
  <w:style w:type="character" w:customStyle="1" w:styleId="PedmtkomenteChar">
    <w:name w:val="Předmět komentáře Char"/>
    <w:basedOn w:val="TextkomenteChar"/>
    <w:rsid w:val="004E40B6"/>
    <w:rPr>
      <w:rFonts w:ascii="Arial" w:eastAsia="Calibri" w:hAnsi="Arial" w:cs="Calibri"/>
      <w:b/>
      <w:bCs/>
    </w:rPr>
  </w:style>
  <w:style w:type="character" w:customStyle="1" w:styleId="Bullets">
    <w:name w:val="Bullets"/>
    <w:rsid w:val="004E40B6"/>
    <w:rPr>
      <w:rFonts w:ascii="OpenSymbol" w:eastAsia="OpenSymbol" w:hAnsi="OpenSymbol" w:cs="OpenSymbol"/>
    </w:rPr>
  </w:style>
  <w:style w:type="paragraph" w:customStyle="1" w:styleId="Heading">
    <w:name w:val="Heading"/>
    <w:basedOn w:val="Normln"/>
    <w:next w:val="Zkladntext"/>
    <w:rsid w:val="004E40B6"/>
    <w:pPr>
      <w:keepNext/>
      <w:spacing w:before="240" w:after="120"/>
    </w:pPr>
    <w:rPr>
      <w:rFonts w:eastAsia="DejaVu Sans" w:cs="Lohit Hindi"/>
      <w:sz w:val="28"/>
      <w:szCs w:val="28"/>
    </w:rPr>
  </w:style>
  <w:style w:type="paragraph" w:styleId="Zkladntext">
    <w:name w:val="Body Text"/>
    <w:basedOn w:val="Normln"/>
    <w:link w:val="ZkladntextChar"/>
    <w:rsid w:val="004E40B6"/>
    <w:pPr>
      <w:spacing w:after="120"/>
    </w:pPr>
  </w:style>
  <w:style w:type="paragraph" w:styleId="Seznam">
    <w:name w:val="List"/>
    <w:basedOn w:val="Zkladntext"/>
    <w:rsid w:val="004E40B6"/>
    <w:rPr>
      <w:rFonts w:cs="Tahoma"/>
    </w:rPr>
  </w:style>
  <w:style w:type="paragraph" w:customStyle="1" w:styleId="Caption1">
    <w:name w:val="Caption1"/>
    <w:basedOn w:val="Normln"/>
    <w:rsid w:val="004E40B6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Index">
    <w:name w:val="Index"/>
    <w:basedOn w:val="Normln"/>
    <w:rsid w:val="004E40B6"/>
    <w:pPr>
      <w:suppressLineNumbers/>
    </w:pPr>
    <w:rPr>
      <w:rFonts w:cs="Lohit Hindi"/>
    </w:rPr>
  </w:style>
  <w:style w:type="paragraph" w:customStyle="1" w:styleId="Nadpis">
    <w:name w:val="Nadpis"/>
    <w:basedOn w:val="Normln"/>
    <w:next w:val="Zkladntext"/>
    <w:rsid w:val="004E40B6"/>
    <w:pPr>
      <w:keepNext/>
      <w:spacing w:before="240" w:after="120"/>
    </w:pPr>
    <w:rPr>
      <w:rFonts w:eastAsia="Arial Unicode MS" w:cs="Tahoma"/>
      <w:sz w:val="28"/>
      <w:szCs w:val="28"/>
    </w:rPr>
  </w:style>
  <w:style w:type="paragraph" w:customStyle="1" w:styleId="Popisek">
    <w:name w:val="Popisek"/>
    <w:basedOn w:val="Normln"/>
    <w:rsid w:val="004E40B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rsid w:val="004E40B6"/>
    <w:pPr>
      <w:suppressLineNumbers/>
    </w:pPr>
    <w:rPr>
      <w:rFonts w:cs="Tahoma"/>
    </w:rPr>
  </w:style>
  <w:style w:type="paragraph" w:styleId="FormtovanvHTML">
    <w:name w:val="HTML Preformatted"/>
    <w:basedOn w:val="Normln"/>
    <w:rsid w:val="004E40B6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Odstavecseseznamem">
    <w:name w:val="List Paragraph"/>
    <w:basedOn w:val="Normln"/>
    <w:qFormat/>
    <w:rsid w:val="004E40B6"/>
    <w:pPr>
      <w:ind w:left="720"/>
    </w:pPr>
  </w:style>
  <w:style w:type="paragraph" w:styleId="Obsah2">
    <w:name w:val="toc 2"/>
    <w:basedOn w:val="Normln"/>
    <w:next w:val="Normln"/>
    <w:uiPriority w:val="39"/>
    <w:rsid w:val="004E40B6"/>
    <w:pPr>
      <w:tabs>
        <w:tab w:val="right" w:leader="dot" w:pos="9062"/>
      </w:tabs>
      <w:spacing w:before="60" w:after="0" w:line="240" w:lineRule="auto"/>
      <w:ind w:left="567"/>
    </w:pPr>
    <w:rPr>
      <w:rFonts w:eastAsia="Times New Roman" w:cs="Arial"/>
      <w:smallCaps/>
      <w:sz w:val="20"/>
      <w:szCs w:val="20"/>
    </w:rPr>
  </w:style>
  <w:style w:type="paragraph" w:styleId="Nzev">
    <w:name w:val="Title"/>
    <w:basedOn w:val="Normln"/>
    <w:next w:val="Podnadpis"/>
    <w:qFormat/>
    <w:rsid w:val="004E40B6"/>
    <w:pPr>
      <w:autoSpaceDE w:val="0"/>
      <w:spacing w:after="0" w:line="240" w:lineRule="auto"/>
      <w:jc w:val="center"/>
    </w:pPr>
    <w:rPr>
      <w:rFonts w:ascii="Times New Roman" w:eastAsia="Times New Roman" w:hAnsi="Times New Roman" w:cs="Arial"/>
      <w:b/>
      <w:bCs/>
      <w:sz w:val="28"/>
      <w:szCs w:val="28"/>
    </w:rPr>
  </w:style>
  <w:style w:type="paragraph" w:styleId="Podnadpis">
    <w:name w:val="Subtitle"/>
    <w:basedOn w:val="Nadpis"/>
    <w:next w:val="Zkladntext"/>
    <w:qFormat/>
    <w:rsid w:val="004E40B6"/>
    <w:pPr>
      <w:jc w:val="center"/>
    </w:pPr>
    <w:rPr>
      <w:i/>
      <w:iCs/>
    </w:rPr>
  </w:style>
  <w:style w:type="paragraph" w:styleId="Obsah1">
    <w:name w:val="toc 1"/>
    <w:basedOn w:val="Normln"/>
    <w:next w:val="Normln"/>
    <w:uiPriority w:val="39"/>
    <w:rsid w:val="004E40B6"/>
    <w:pPr>
      <w:spacing w:before="240" w:after="100"/>
    </w:pPr>
  </w:style>
  <w:style w:type="paragraph" w:styleId="Obsah3">
    <w:name w:val="toc 3"/>
    <w:basedOn w:val="Normln"/>
    <w:next w:val="Normln"/>
    <w:uiPriority w:val="39"/>
    <w:rsid w:val="004E40B6"/>
    <w:pPr>
      <w:spacing w:after="0" w:line="240" w:lineRule="auto"/>
      <w:ind w:left="2126"/>
    </w:pPr>
    <w:rPr>
      <w:sz w:val="20"/>
      <w:szCs w:val="20"/>
    </w:rPr>
  </w:style>
  <w:style w:type="paragraph" w:styleId="Nadpisobsahu">
    <w:name w:val="TOC Heading"/>
    <w:basedOn w:val="Nadpis1"/>
    <w:next w:val="Normln"/>
    <w:qFormat/>
    <w:rsid w:val="004E40B6"/>
    <w:pPr>
      <w:numPr>
        <w:numId w:val="0"/>
      </w:numPr>
    </w:pPr>
  </w:style>
  <w:style w:type="paragraph" w:styleId="Textbubliny">
    <w:name w:val="Balloon Text"/>
    <w:basedOn w:val="Normln"/>
    <w:rsid w:val="004E40B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Zhlav">
    <w:name w:val="header"/>
    <w:basedOn w:val="Normln"/>
    <w:rsid w:val="004E40B6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E40B6"/>
    <w:pPr>
      <w:tabs>
        <w:tab w:val="center" w:pos="4536"/>
        <w:tab w:val="right" w:pos="9072"/>
      </w:tabs>
    </w:pPr>
  </w:style>
  <w:style w:type="paragraph" w:customStyle="1" w:styleId="Tabulka">
    <w:name w:val="Tabulka"/>
    <w:basedOn w:val="Normln"/>
    <w:rsid w:val="004E40B6"/>
    <w:pPr>
      <w:autoSpaceDE w:val="0"/>
      <w:spacing w:after="0" w:line="100" w:lineRule="atLeast"/>
    </w:pPr>
    <w:rPr>
      <w:rFonts w:ascii="Calibri" w:eastAsia="Times New Roman" w:hAnsi="Calibri"/>
      <w:color w:val="000000"/>
    </w:rPr>
  </w:style>
  <w:style w:type="paragraph" w:customStyle="1" w:styleId="Obsahtabulky">
    <w:name w:val="Obsah tabulky"/>
    <w:basedOn w:val="Normln"/>
    <w:rsid w:val="004E40B6"/>
    <w:pPr>
      <w:suppressLineNumbers/>
    </w:pPr>
  </w:style>
  <w:style w:type="paragraph" w:customStyle="1" w:styleId="Nadpistabulky">
    <w:name w:val="Nadpis tabulky"/>
    <w:basedOn w:val="Obsahtabulky"/>
    <w:rsid w:val="004E40B6"/>
    <w:pPr>
      <w:jc w:val="center"/>
    </w:pPr>
    <w:rPr>
      <w:b/>
      <w:bCs/>
    </w:rPr>
  </w:style>
  <w:style w:type="paragraph" w:styleId="Obsah4">
    <w:name w:val="toc 4"/>
    <w:basedOn w:val="Rejstk"/>
    <w:rsid w:val="004E40B6"/>
    <w:pPr>
      <w:tabs>
        <w:tab w:val="right" w:leader="dot" w:pos="8789"/>
      </w:tabs>
      <w:ind w:left="849"/>
    </w:pPr>
  </w:style>
  <w:style w:type="paragraph" w:styleId="Obsah5">
    <w:name w:val="toc 5"/>
    <w:basedOn w:val="Rejstk"/>
    <w:rsid w:val="004E40B6"/>
    <w:pPr>
      <w:tabs>
        <w:tab w:val="right" w:leader="dot" w:pos="8506"/>
      </w:tabs>
      <w:ind w:left="1132"/>
    </w:pPr>
  </w:style>
  <w:style w:type="paragraph" w:styleId="Obsah6">
    <w:name w:val="toc 6"/>
    <w:basedOn w:val="Rejstk"/>
    <w:rsid w:val="004E40B6"/>
    <w:pPr>
      <w:tabs>
        <w:tab w:val="right" w:leader="dot" w:pos="8223"/>
      </w:tabs>
      <w:ind w:left="1415"/>
    </w:pPr>
  </w:style>
  <w:style w:type="paragraph" w:styleId="Obsah7">
    <w:name w:val="toc 7"/>
    <w:basedOn w:val="Rejstk"/>
    <w:rsid w:val="004E40B6"/>
    <w:pPr>
      <w:tabs>
        <w:tab w:val="right" w:leader="dot" w:pos="7940"/>
      </w:tabs>
      <w:ind w:left="1698"/>
    </w:pPr>
  </w:style>
  <w:style w:type="paragraph" w:styleId="Obsah8">
    <w:name w:val="toc 8"/>
    <w:basedOn w:val="Rejstk"/>
    <w:rsid w:val="004E40B6"/>
    <w:pPr>
      <w:tabs>
        <w:tab w:val="right" w:leader="dot" w:pos="7657"/>
      </w:tabs>
      <w:ind w:left="1981"/>
    </w:pPr>
  </w:style>
  <w:style w:type="paragraph" w:styleId="Obsah9">
    <w:name w:val="toc 9"/>
    <w:basedOn w:val="Rejstk"/>
    <w:rsid w:val="004E40B6"/>
    <w:pPr>
      <w:tabs>
        <w:tab w:val="right" w:leader="dot" w:pos="7374"/>
      </w:tabs>
      <w:ind w:left="2264"/>
    </w:pPr>
  </w:style>
  <w:style w:type="paragraph" w:customStyle="1" w:styleId="Obsah10">
    <w:name w:val="Obsah 10"/>
    <w:basedOn w:val="Rejstk"/>
    <w:rsid w:val="004E40B6"/>
    <w:pPr>
      <w:tabs>
        <w:tab w:val="right" w:leader="dot" w:pos="7091"/>
      </w:tabs>
      <w:ind w:left="2547"/>
    </w:pPr>
  </w:style>
  <w:style w:type="paragraph" w:customStyle="1" w:styleId="Textkomente1">
    <w:name w:val="Text komentáře1"/>
    <w:basedOn w:val="Normln"/>
    <w:rsid w:val="004E40B6"/>
    <w:rPr>
      <w:sz w:val="20"/>
      <w:szCs w:val="20"/>
    </w:rPr>
  </w:style>
  <w:style w:type="paragraph" w:styleId="Pedmtkomente">
    <w:name w:val="annotation subject"/>
    <w:basedOn w:val="Textkomente1"/>
    <w:next w:val="Textkomente1"/>
    <w:rsid w:val="004E40B6"/>
    <w:rPr>
      <w:b/>
      <w:bCs/>
    </w:rPr>
  </w:style>
  <w:style w:type="paragraph" w:customStyle="1" w:styleId="TableContents">
    <w:name w:val="Table Contents"/>
    <w:basedOn w:val="Normln"/>
    <w:rsid w:val="004E40B6"/>
    <w:pPr>
      <w:suppressLineNumbers/>
    </w:pPr>
  </w:style>
  <w:style w:type="paragraph" w:customStyle="1" w:styleId="TableHeading">
    <w:name w:val="Table Heading"/>
    <w:basedOn w:val="TableContents"/>
    <w:rsid w:val="004E40B6"/>
    <w:pPr>
      <w:jc w:val="center"/>
    </w:pPr>
    <w:rPr>
      <w:b/>
      <w:bCs/>
    </w:rPr>
  </w:style>
  <w:style w:type="paragraph" w:customStyle="1" w:styleId="Contents10">
    <w:name w:val="Contents 10"/>
    <w:basedOn w:val="Index"/>
    <w:rsid w:val="004E40B6"/>
    <w:pPr>
      <w:tabs>
        <w:tab w:val="right" w:leader="dot" w:pos="7091"/>
      </w:tabs>
      <w:ind w:left="2547"/>
    </w:pPr>
  </w:style>
  <w:style w:type="paragraph" w:customStyle="1" w:styleId="Kap1">
    <w:name w:val="Kap1"/>
    <w:basedOn w:val="Nadpis1"/>
    <w:rsid w:val="004E40B6"/>
    <w:pPr>
      <w:numPr>
        <w:numId w:val="0"/>
      </w:numPr>
    </w:pPr>
  </w:style>
  <w:style w:type="paragraph" w:customStyle="1" w:styleId="Kap11">
    <w:name w:val="Kap1.1"/>
    <w:basedOn w:val="Kap1"/>
    <w:rsid w:val="004E40B6"/>
  </w:style>
  <w:style w:type="paragraph" w:customStyle="1" w:styleId="Odstavecseseznamem1">
    <w:name w:val="Odstavec se seznamem1"/>
    <w:basedOn w:val="Normln"/>
    <w:rsid w:val="004530FA"/>
    <w:pPr>
      <w:spacing w:after="80" w:line="252" w:lineRule="auto"/>
      <w:ind w:left="720"/>
    </w:pPr>
    <w:rPr>
      <w:rFonts w:ascii="Times New Roman" w:eastAsia="DejaVu Sans" w:hAnsi="Times New Roman" w:cs="DejaVu Sans"/>
      <w:kern w:val="1"/>
      <w:lang w:eastAsia="en-US" w:bidi="en-US"/>
    </w:rPr>
  </w:style>
  <w:style w:type="paragraph" w:styleId="Bezmezer">
    <w:name w:val="No Spacing"/>
    <w:basedOn w:val="Normln"/>
    <w:qFormat/>
    <w:rsid w:val="00D83791"/>
    <w:pPr>
      <w:spacing w:after="80" w:line="252" w:lineRule="auto"/>
    </w:pPr>
    <w:rPr>
      <w:rFonts w:ascii="Times New Roman" w:eastAsia="DejaVu Sans" w:hAnsi="Times New Roman" w:cs="DejaVu Sans"/>
      <w:kern w:val="1"/>
      <w:lang w:eastAsia="zh-CN" w:bidi="en-US"/>
    </w:rPr>
  </w:style>
  <w:style w:type="table" w:styleId="Mkatabulky">
    <w:name w:val="Table Grid"/>
    <w:basedOn w:val="Normlntabulka"/>
    <w:uiPriority w:val="59"/>
    <w:unhideWhenUsed/>
    <w:rsid w:val="00AF4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eenzmnka">
    <w:name w:val="Unresolved Mention"/>
    <w:basedOn w:val="Standardnpsmoodstavce"/>
    <w:uiPriority w:val="99"/>
    <w:semiHidden/>
    <w:unhideWhenUsed/>
    <w:rsid w:val="0038209A"/>
    <w:rPr>
      <w:color w:val="808080"/>
      <w:shd w:val="clear" w:color="auto" w:fill="E6E6E6"/>
    </w:rPr>
  </w:style>
  <w:style w:type="character" w:styleId="Odkaznakoment">
    <w:name w:val="annotation reference"/>
    <w:basedOn w:val="Standardnpsmoodstavce"/>
    <w:uiPriority w:val="99"/>
    <w:semiHidden/>
    <w:unhideWhenUsed/>
    <w:rsid w:val="009F510F"/>
    <w:rPr>
      <w:sz w:val="16"/>
      <w:szCs w:val="16"/>
    </w:rPr>
  </w:style>
  <w:style w:type="paragraph" w:styleId="Textkomente">
    <w:name w:val="annotation text"/>
    <w:basedOn w:val="Normln"/>
    <w:link w:val="TextkomenteChar1"/>
    <w:uiPriority w:val="99"/>
    <w:unhideWhenUsed/>
    <w:rsid w:val="009F510F"/>
    <w:pPr>
      <w:spacing w:line="240" w:lineRule="auto"/>
    </w:pPr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rsid w:val="009F510F"/>
    <w:rPr>
      <w:rFonts w:ascii="Arial" w:eastAsia="Calibri" w:hAnsi="Arial" w:cs="Calibri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107D71"/>
    <w:rPr>
      <w:rFonts w:ascii="Arial" w:eastAsia="Calibri" w:hAnsi="Arial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hyperlink" Target="https://mze.gov.cz/public/portal/mze/farmar/elektronicka-vymena-dat/postup-tvorby-hashe" TargetMode="External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vpntest.mze.gov.cz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pn.mze.gov.cz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https://mze.gov.cz/ssl/nosso-app/eagriapp/EPO/Token.asp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9AE4D3-60E4-49CB-A2E1-73818C3F4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24</Pages>
  <Words>4586</Words>
  <Characters>27060</Characters>
  <Application>Microsoft Office Word</Application>
  <DocSecurity>0</DocSecurity>
  <Lines>225</Lines>
  <Paragraphs>63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31583</CharactersWithSpaces>
  <SharedDoc>false</SharedDoc>
  <HLinks>
    <vt:vector size="30" baseType="variant">
      <vt:variant>
        <vt:i4>1310725</vt:i4>
      </vt:variant>
      <vt:variant>
        <vt:i4>15</vt:i4>
      </vt:variant>
      <vt:variant>
        <vt:i4>0</vt:i4>
      </vt:variant>
      <vt:variant>
        <vt:i4>5</vt:i4>
      </vt:variant>
      <vt:variant>
        <vt:lpwstr>https://eagritest.cz/ssl/nosso-app/EPO/WS/Online/vOKOsrv.aspx</vt:lpwstr>
      </vt:variant>
      <vt:variant>
        <vt:lpwstr/>
      </vt:variant>
      <vt:variant>
        <vt:i4>1310725</vt:i4>
      </vt:variant>
      <vt:variant>
        <vt:i4>12</vt:i4>
      </vt:variant>
      <vt:variant>
        <vt:i4>0</vt:i4>
      </vt:variant>
      <vt:variant>
        <vt:i4>5</vt:i4>
      </vt:variant>
      <vt:variant>
        <vt:lpwstr>https://eagritest.cz/ssl/nosso-app/EPO/WS/Online/vOKOsrv.aspx</vt:lpwstr>
      </vt:variant>
      <vt:variant>
        <vt:lpwstr/>
      </vt:variant>
      <vt:variant>
        <vt:i4>1310725</vt:i4>
      </vt:variant>
      <vt:variant>
        <vt:i4>9</vt:i4>
      </vt:variant>
      <vt:variant>
        <vt:i4>0</vt:i4>
      </vt:variant>
      <vt:variant>
        <vt:i4>5</vt:i4>
      </vt:variant>
      <vt:variant>
        <vt:lpwstr>https://eagritest.cz/ssl/nosso-app/EPO/WS/Online/vOKOsrv.aspx</vt:lpwstr>
      </vt:variant>
      <vt:variant>
        <vt:lpwstr/>
      </vt:variant>
      <vt:variant>
        <vt:i4>6684706</vt:i4>
      </vt:variant>
      <vt:variant>
        <vt:i4>6</vt:i4>
      </vt:variant>
      <vt:variant>
        <vt:i4>0</vt:i4>
      </vt:variant>
      <vt:variant>
        <vt:i4>5</vt:i4>
      </vt:variant>
      <vt:variant>
        <vt:lpwstr>https://vpntest.mze.cz/</vt:lpwstr>
      </vt:variant>
      <vt:variant>
        <vt:lpwstr/>
      </vt:variant>
      <vt:variant>
        <vt:i4>6357043</vt:i4>
      </vt:variant>
      <vt:variant>
        <vt:i4>3</vt:i4>
      </vt:variant>
      <vt:variant>
        <vt:i4>0</vt:i4>
      </vt:variant>
      <vt:variant>
        <vt:i4>5</vt:i4>
      </vt:variant>
      <vt:variant>
        <vt:lpwstr>https://vpn.mze.cz/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Otakar Wild</cp:lastModifiedBy>
  <cp:revision>40</cp:revision>
  <cp:lastPrinted>2008-09-02T14:26:00Z</cp:lastPrinted>
  <dcterms:created xsi:type="dcterms:W3CDTF">2024-10-16T07:32:00Z</dcterms:created>
  <dcterms:modified xsi:type="dcterms:W3CDTF">2025-02-10T06:50:00Z</dcterms:modified>
</cp:coreProperties>
</file>